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2EADE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14893073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6E147188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215472BB" w14:textId="77777777" w:rsidR="00EC6187" w:rsidRPr="00D16CA3" w:rsidRDefault="00EC6187">
      <w:pPr>
        <w:spacing w:before="6" w:line="200" w:lineRule="exact"/>
        <w:rPr>
          <w:rFonts w:ascii="Arial" w:hAnsi="Arial" w:cs="Arial"/>
        </w:rPr>
      </w:pPr>
    </w:p>
    <w:p w14:paraId="3FC24162" w14:textId="77777777" w:rsidR="00EC6187" w:rsidRPr="00D16CA3" w:rsidRDefault="008D69B1">
      <w:pPr>
        <w:spacing w:before="30"/>
        <w:ind w:left="191"/>
        <w:rPr>
          <w:rFonts w:ascii="Arial" w:eastAsia="Cambria" w:hAnsi="Arial" w:cs="Arial"/>
        </w:rPr>
      </w:pPr>
      <w:r w:rsidRPr="00D16CA3">
        <w:rPr>
          <w:rFonts w:ascii="Arial" w:hAnsi="Arial" w:cs="Arial"/>
        </w:rPr>
        <w:pict w14:anchorId="7CB0FCF5">
          <v:group id="_x0000_s1054" style="position:absolute;left:0;text-align:left;margin-left:179.75pt;margin-top:1.3pt;width:.6pt;height:78.75pt;z-index:-251661824;mso-position-horizontal-relative:page" coordorigin="3595,26" coordsize="12,1575">
            <v:shape id="_x0000_s1058" style="position:absolute;left:3600;top:32;width:0;height:290" coordorigin="3600,32" coordsize="0,290" path="m3600,32r,290e" filled="f" strokeweight=".58pt">
              <v:path arrowok="t"/>
            </v:shape>
            <v:shape id="_x0000_s1057" style="position:absolute;left:3600;top:322;width:0;height:290" coordorigin="3600,322" coordsize="0,290" path="m3600,322r,290e" filled="f" strokeweight=".58pt">
              <v:path arrowok="t"/>
            </v:shape>
            <v:shape id="_x0000_s1056" style="position:absolute;left:3600;top:613;width:0;height:651" coordorigin="3600,613" coordsize="0,651" path="m3600,613r,650e" filled="f" strokeweight=".58pt">
              <v:path arrowok="t"/>
            </v:shape>
            <v:shape id="_x0000_s1055" style="position:absolute;left:3600;top:1263;width:0;height:331" coordorigin="3600,1263" coordsize="0,331" path="m3600,1263r,332e" filled="f" strokeweight=".58pt">
              <v:path arrowok="t"/>
            </v:shape>
            <w10:wrap anchorx="page"/>
          </v:group>
        </w:pict>
      </w:r>
      <w:r w:rsidR="005618F4" w:rsidRPr="00D16CA3">
        <w:rPr>
          <w:rFonts w:ascii="Arial" w:eastAsia="Cambria" w:hAnsi="Arial" w:cs="Arial"/>
          <w:spacing w:val="-1"/>
          <w:position w:val="3"/>
        </w:rPr>
        <w:t>J</w:t>
      </w:r>
      <w:r w:rsidR="005618F4" w:rsidRPr="00D16CA3">
        <w:rPr>
          <w:rFonts w:ascii="Arial" w:eastAsia="Cambria" w:hAnsi="Arial" w:cs="Arial"/>
          <w:position w:val="3"/>
        </w:rPr>
        <w:t>ou</w:t>
      </w:r>
      <w:r w:rsidR="005618F4" w:rsidRPr="00D16CA3">
        <w:rPr>
          <w:rFonts w:ascii="Arial" w:eastAsia="Cambria" w:hAnsi="Arial" w:cs="Arial"/>
          <w:spacing w:val="2"/>
          <w:position w:val="3"/>
        </w:rPr>
        <w:t>r</w:t>
      </w:r>
      <w:r w:rsidR="005618F4" w:rsidRPr="00D16CA3">
        <w:rPr>
          <w:rFonts w:ascii="Arial" w:eastAsia="Cambria" w:hAnsi="Arial" w:cs="Arial"/>
          <w:spacing w:val="-1"/>
          <w:position w:val="3"/>
        </w:rPr>
        <w:t>n</w:t>
      </w:r>
      <w:r w:rsidR="005618F4" w:rsidRPr="00D16CA3">
        <w:rPr>
          <w:rFonts w:ascii="Arial" w:eastAsia="Cambria" w:hAnsi="Arial" w:cs="Arial"/>
          <w:spacing w:val="1"/>
          <w:position w:val="3"/>
        </w:rPr>
        <w:t>a</w:t>
      </w:r>
      <w:r w:rsidR="005618F4" w:rsidRPr="00D16CA3">
        <w:rPr>
          <w:rFonts w:ascii="Arial" w:eastAsia="Cambria" w:hAnsi="Arial" w:cs="Arial"/>
          <w:position w:val="3"/>
        </w:rPr>
        <w:t>l</w:t>
      </w:r>
      <w:r w:rsidR="005618F4" w:rsidRPr="00D16CA3">
        <w:rPr>
          <w:rFonts w:ascii="Arial" w:eastAsia="Cambria" w:hAnsi="Arial" w:cs="Arial"/>
          <w:spacing w:val="-6"/>
          <w:position w:val="3"/>
        </w:rPr>
        <w:t xml:space="preserve"> </w:t>
      </w:r>
      <w:r w:rsidR="005618F4" w:rsidRPr="00D16CA3">
        <w:rPr>
          <w:rFonts w:ascii="Arial" w:eastAsia="Cambria" w:hAnsi="Arial" w:cs="Arial"/>
          <w:spacing w:val="1"/>
          <w:position w:val="3"/>
        </w:rPr>
        <w:t>Na</w:t>
      </w:r>
      <w:r w:rsidR="005618F4" w:rsidRPr="00D16CA3">
        <w:rPr>
          <w:rFonts w:ascii="Arial" w:eastAsia="Cambria" w:hAnsi="Arial" w:cs="Arial"/>
          <w:position w:val="3"/>
        </w:rPr>
        <w:t>m</w:t>
      </w:r>
      <w:r w:rsidR="005618F4" w:rsidRPr="00D16CA3">
        <w:rPr>
          <w:rFonts w:ascii="Arial" w:eastAsia="Cambria" w:hAnsi="Arial" w:cs="Arial"/>
          <w:spacing w:val="-1"/>
          <w:position w:val="3"/>
        </w:rPr>
        <w:t>e</w:t>
      </w:r>
      <w:r w:rsidR="005618F4" w:rsidRPr="00D16CA3">
        <w:rPr>
          <w:rFonts w:ascii="Arial" w:eastAsia="Cambria" w:hAnsi="Arial" w:cs="Arial"/>
          <w:position w:val="3"/>
        </w:rPr>
        <w:t xml:space="preserve">:                    </w:t>
      </w:r>
      <w:r w:rsidR="005618F4" w:rsidRPr="00D16CA3">
        <w:rPr>
          <w:rFonts w:ascii="Arial" w:eastAsia="Cambria" w:hAnsi="Arial" w:cs="Arial"/>
          <w:spacing w:val="38"/>
          <w:position w:val="3"/>
        </w:rPr>
        <w:t xml:space="preserve"> </w:t>
      </w:r>
      <w:hyperlink r:id="rId7">
        <w:r w:rsidR="005618F4" w:rsidRPr="00D16CA3">
          <w:rPr>
            <w:rFonts w:ascii="Arial" w:eastAsia="Cambria" w:hAnsi="Arial" w:cs="Arial"/>
            <w:b/>
            <w:color w:val="0000FF"/>
            <w:u w:val="single" w:color="0000FF"/>
          </w:rPr>
          <w:t>As</w:t>
        </w:r>
        <w:r w:rsidR="005618F4" w:rsidRPr="00D16CA3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i</w:t>
        </w:r>
        <w:r w:rsidR="005618F4" w:rsidRPr="00D16CA3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="005618F4" w:rsidRPr="00D16CA3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="005618F4" w:rsidRPr="00D16CA3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="005618F4" w:rsidRPr="00D16CA3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J</w:t>
        </w:r>
        <w:r w:rsidR="005618F4" w:rsidRPr="00D16CA3">
          <w:rPr>
            <w:rFonts w:ascii="Arial" w:eastAsia="Cambria" w:hAnsi="Arial" w:cs="Arial"/>
            <w:b/>
            <w:color w:val="0000FF"/>
            <w:u w:val="single" w:color="0000FF"/>
          </w:rPr>
          <w:t>our</w:t>
        </w:r>
        <w:r w:rsidR="005618F4" w:rsidRPr="00D16CA3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5618F4" w:rsidRPr="00D16CA3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5618F4" w:rsidRPr="00D16CA3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="005618F4" w:rsidRPr="00D16CA3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="005618F4" w:rsidRPr="00D16CA3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="005618F4" w:rsidRPr="00D16CA3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="005618F4" w:rsidRPr="00D16CA3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="005618F4" w:rsidRPr="00D16CA3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Cu</w:t>
        </w:r>
        <w:r w:rsidR="005618F4" w:rsidRPr="00D16CA3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r</w:t>
        </w:r>
        <w:r w:rsidR="005618F4" w:rsidRPr="00D16CA3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r</w:t>
        </w:r>
        <w:r w:rsidR="005618F4" w:rsidRPr="00D16CA3">
          <w:rPr>
            <w:rFonts w:ascii="Arial" w:eastAsia="Cambria" w:hAnsi="Arial" w:cs="Arial"/>
            <w:b/>
            <w:color w:val="0000FF"/>
            <w:u w:val="single" w:color="0000FF"/>
          </w:rPr>
          <w:t>ent</w:t>
        </w:r>
        <w:r w:rsidR="005618F4" w:rsidRPr="00D16CA3">
          <w:rPr>
            <w:rFonts w:ascii="Arial" w:eastAsia="Cambria" w:hAnsi="Arial" w:cs="Arial"/>
            <w:b/>
            <w:color w:val="0000FF"/>
            <w:spacing w:val="-8"/>
            <w:u w:val="single" w:color="0000FF"/>
          </w:rPr>
          <w:t xml:space="preserve"> </w:t>
        </w:r>
        <w:r w:rsidR="005618F4" w:rsidRPr="00D16CA3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R</w:t>
        </w:r>
        <w:r w:rsidR="005618F4" w:rsidRPr="00D16CA3">
          <w:rPr>
            <w:rFonts w:ascii="Arial" w:eastAsia="Cambria" w:hAnsi="Arial" w:cs="Arial"/>
            <w:b/>
            <w:color w:val="0000FF"/>
            <w:u w:val="single" w:color="0000FF"/>
          </w:rPr>
          <w:t>ese</w:t>
        </w:r>
        <w:r w:rsidR="005618F4" w:rsidRPr="00D16CA3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="005618F4" w:rsidRPr="00D16CA3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r</w:t>
        </w:r>
        <w:r w:rsidR="005618F4" w:rsidRPr="00D16CA3">
          <w:rPr>
            <w:rFonts w:ascii="Arial" w:eastAsia="Cambria" w:hAnsi="Arial" w:cs="Arial"/>
            <w:b/>
            <w:color w:val="0000FF"/>
            <w:u w:val="single" w:color="0000FF"/>
          </w:rPr>
          <w:t>ch</w:t>
        </w:r>
      </w:hyperlink>
    </w:p>
    <w:p w14:paraId="1A531117" w14:textId="77777777" w:rsidR="00EC6187" w:rsidRPr="00D16CA3" w:rsidRDefault="005618F4">
      <w:pPr>
        <w:spacing w:before="27"/>
        <w:ind w:left="191"/>
        <w:rPr>
          <w:rFonts w:ascii="Arial" w:eastAsia="Cambria" w:hAnsi="Arial" w:cs="Arial"/>
        </w:rPr>
      </w:pPr>
      <w:r w:rsidRPr="00D16CA3">
        <w:rPr>
          <w:rFonts w:ascii="Arial" w:eastAsia="Cambria" w:hAnsi="Arial" w:cs="Arial"/>
          <w:spacing w:val="1"/>
        </w:rPr>
        <w:t>Ma</w:t>
      </w:r>
      <w:r w:rsidRPr="00D16CA3">
        <w:rPr>
          <w:rFonts w:ascii="Arial" w:eastAsia="Cambria" w:hAnsi="Arial" w:cs="Arial"/>
          <w:spacing w:val="-1"/>
        </w:rPr>
        <w:t>n</w:t>
      </w:r>
      <w:r w:rsidRPr="00D16CA3">
        <w:rPr>
          <w:rFonts w:ascii="Arial" w:eastAsia="Cambria" w:hAnsi="Arial" w:cs="Arial"/>
        </w:rPr>
        <w:t>u</w:t>
      </w:r>
      <w:r w:rsidRPr="00D16CA3">
        <w:rPr>
          <w:rFonts w:ascii="Arial" w:eastAsia="Cambria" w:hAnsi="Arial" w:cs="Arial"/>
          <w:spacing w:val="1"/>
        </w:rPr>
        <w:t>sc</w:t>
      </w:r>
      <w:r w:rsidRPr="00D16CA3">
        <w:rPr>
          <w:rFonts w:ascii="Arial" w:eastAsia="Cambria" w:hAnsi="Arial" w:cs="Arial"/>
          <w:spacing w:val="-1"/>
        </w:rPr>
        <w:t>r</w:t>
      </w:r>
      <w:r w:rsidRPr="00D16CA3">
        <w:rPr>
          <w:rFonts w:ascii="Arial" w:eastAsia="Cambria" w:hAnsi="Arial" w:cs="Arial"/>
        </w:rPr>
        <w:t>ipt</w:t>
      </w:r>
      <w:r w:rsidRPr="00D16CA3">
        <w:rPr>
          <w:rFonts w:ascii="Arial" w:eastAsia="Cambria" w:hAnsi="Arial" w:cs="Arial"/>
          <w:spacing w:val="-11"/>
        </w:rPr>
        <w:t xml:space="preserve"> </w:t>
      </w:r>
      <w:r w:rsidRPr="00D16CA3">
        <w:rPr>
          <w:rFonts w:ascii="Arial" w:eastAsia="Cambria" w:hAnsi="Arial" w:cs="Arial"/>
          <w:spacing w:val="1"/>
        </w:rPr>
        <w:t>N</w:t>
      </w:r>
      <w:r w:rsidRPr="00D16CA3">
        <w:rPr>
          <w:rFonts w:ascii="Arial" w:eastAsia="Cambria" w:hAnsi="Arial" w:cs="Arial"/>
        </w:rPr>
        <w:t>u</w:t>
      </w:r>
      <w:r w:rsidRPr="00D16CA3">
        <w:rPr>
          <w:rFonts w:ascii="Arial" w:eastAsia="Cambria" w:hAnsi="Arial" w:cs="Arial"/>
          <w:spacing w:val="3"/>
        </w:rPr>
        <w:t>m</w:t>
      </w:r>
      <w:r w:rsidRPr="00D16CA3">
        <w:rPr>
          <w:rFonts w:ascii="Arial" w:eastAsia="Cambria" w:hAnsi="Arial" w:cs="Arial"/>
          <w:spacing w:val="1"/>
        </w:rPr>
        <w:t>b</w:t>
      </w:r>
      <w:r w:rsidRPr="00D16CA3">
        <w:rPr>
          <w:rFonts w:ascii="Arial" w:eastAsia="Cambria" w:hAnsi="Arial" w:cs="Arial"/>
          <w:spacing w:val="-1"/>
        </w:rPr>
        <w:t>er</w:t>
      </w:r>
      <w:r w:rsidRPr="00D16CA3">
        <w:rPr>
          <w:rFonts w:ascii="Arial" w:eastAsia="Cambria" w:hAnsi="Arial" w:cs="Arial"/>
        </w:rPr>
        <w:t xml:space="preserve">:        </w:t>
      </w:r>
      <w:r w:rsidRPr="00D16CA3">
        <w:rPr>
          <w:rFonts w:ascii="Arial" w:eastAsia="Cambria" w:hAnsi="Arial" w:cs="Arial"/>
          <w:spacing w:val="3"/>
        </w:rPr>
        <w:t xml:space="preserve"> </w:t>
      </w:r>
      <w:r w:rsidRPr="00D16CA3">
        <w:rPr>
          <w:rFonts w:ascii="Arial" w:eastAsia="Cambria" w:hAnsi="Arial" w:cs="Arial"/>
          <w:b/>
          <w:position w:val="-3"/>
        </w:rPr>
        <w:t>M</w:t>
      </w:r>
      <w:r w:rsidRPr="00D16CA3">
        <w:rPr>
          <w:rFonts w:ascii="Arial" w:eastAsia="Cambria" w:hAnsi="Arial" w:cs="Arial"/>
          <w:b/>
          <w:spacing w:val="-1"/>
          <w:position w:val="-3"/>
        </w:rPr>
        <w:t>s</w:t>
      </w:r>
      <w:r w:rsidRPr="00D16CA3">
        <w:rPr>
          <w:rFonts w:ascii="Arial" w:eastAsia="Cambria" w:hAnsi="Arial" w:cs="Arial"/>
          <w:b/>
          <w:position w:val="-3"/>
        </w:rPr>
        <w:t>_AJO</w:t>
      </w:r>
      <w:r w:rsidRPr="00D16CA3">
        <w:rPr>
          <w:rFonts w:ascii="Arial" w:eastAsia="Cambria" w:hAnsi="Arial" w:cs="Arial"/>
          <w:b/>
          <w:spacing w:val="1"/>
          <w:position w:val="-3"/>
        </w:rPr>
        <w:t>C</w:t>
      </w:r>
      <w:r w:rsidRPr="00D16CA3">
        <w:rPr>
          <w:rFonts w:ascii="Arial" w:eastAsia="Cambria" w:hAnsi="Arial" w:cs="Arial"/>
          <w:b/>
          <w:position w:val="-3"/>
        </w:rPr>
        <w:t>R</w:t>
      </w:r>
      <w:r w:rsidRPr="00D16CA3">
        <w:rPr>
          <w:rFonts w:ascii="Arial" w:eastAsia="Cambria" w:hAnsi="Arial" w:cs="Arial"/>
          <w:b/>
          <w:spacing w:val="1"/>
          <w:position w:val="-3"/>
        </w:rPr>
        <w:t>_</w:t>
      </w:r>
      <w:r w:rsidRPr="00D16CA3">
        <w:rPr>
          <w:rFonts w:ascii="Arial" w:eastAsia="Cambria" w:hAnsi="Arial" w:cs="Arial"/>
          <w:b/>
          <w:spacing w:val="2"/>
          <w:position w:val="-3"/>
        </w:rPr>
        <w:t>1</w:t>
      </w:r>
      <w:r w:rsidRPr="00D16CA3">
        <w:rPr>
          <w:rFonts w:ascii="Arial" w:eastAsia="Cambria" w:hAnsi="Arial" w:cs="Arial"/>
          <w:b/>
          <w:position w:val="-3"/>
        </w:rPr>
        <w:t>2</w:t>
      </w:r>
      <w:r w:rsidRPr="00D16CA3">
        <w:rPr>
          <w:rFonts w:ascii="Arial" w:eastAsia="Cambria" w:hAnsi="Arial" w:cs="Arial"/>
          <w:b/>
          <w:spacing w:val="1"/>
          <w:position w:val="-3"/>
        </w:rPr>
        <w:t>0</w:t>
      </w:r>
      <w:r w:rsidRPr="00D16CA3">
        <w:rPr>
          <w:rFonts w:ascii="Arial" w:eastAsia="Cambria" w:hAnsi="Arial" w:cs="Arial"/>
          <w:b/>
          <w:position w:val="-3"/>
        </w:rPr>
        <w:t>75</w:t>
      </w:r>
    </w:p>
    <w:p w14:paraId="7FC35394" w14:textId="77777777" w:rsidR="00EC6187" w:rsidRPr="00D16CA3" w:rsidRDefault="005618F4">
      <w:pPr>
        <w:spacing w:before="26" w:line="220" w:lineRule="exact"/>
        <w:ind w:left="191"/>
        <w:rPr>
          <w:rFonts w:ascii="Arial" w:eastAsia="Cambria" w:hAnsi="Arial" w:cs="Arial"/>
        </w:rPr>
      </w:pPr>
      <w:r w:rsidRPr="00D16CA3">
        <w:rPr>
          <w:rFonts w:ascii="Arial" w:eastAsia="Cambria" w:hAnsi="Arial" w:cs="Arial"/>
          <w:position w:val="-1"/>
        </w:rPr>
        <w:t>T</w:t>
      </w:r>
      <w:r w:rsidRPr="00D16CA3">
        <w:rPr>
          <w:rFonts w:ascii="Arial" w:eastAsia="Cambria" w:hAnsi="Arial" w:cs="Arial"/>
          <w:spacing w:val="-1"/>
          <w:position w:val="-1"/>
        </w:rPr>
        <w:t>i</w:t>
      </w:r>
      <w:r w:rsidRPr="00D16CA3">
        <w:rPr>
          <w:rFonts w:ascii="Arial" w:eastAsia="Cambria" w:hAnsi="Arial" w:cs="Arial"/>
          <w:position w:val="-1"/>
        </w:rPr>
        <w:t>t</w:t>
      </w:r>
      <w:r w:rsidRPr="00D16CA3">
        <w:rPr>
          <w:rFonts w:ascii="Arial" w:eastAsia="Cambria" w:hAnsi="Arial" w:cs="Arial"/>
          <w:spacing w:val="1"/>
          <w:position w:val="-1"/>
        </w:rPr>
        <w:t>l</w:t>
      </w:r>
      <w:r w:rsidRPr="00D16CA3">
        <w:rPr>
          <w:rFonts w:ascii="Arial" w:eastAsia="Cambria" w:hAnsi="Arial" w:cs="Arial"/>
          <w:position w:val="-1"/>
        </w:rPr>
        <w:t>e</w:t>
      </w:r>
      <w:r w:rsidRPr="00D16CA3">
        <w:rPr>
          <w:rFonts w:ascii="Arial" w:eastAsia="Cambria" w:hAnsi="Arial" w:cs="Arial"/>
          <w:spacing w:val="-4"/>
          <w:position w:val="-1"/>
        </w:rPr>
        <w:t xml:space="preserve"> </w:t>
      </w:r>
      <w:r w:rsidRPr="00D16CA3">
        <w:rPr>
          <w:rFonts w:ascii="Arial" w:eastAsia="Cambria" w:hAnsi="Arial" w:cs="Arial"/>
          <w:position w:val="-1"/>
        </w:rPr>
        <w:t>of</w:t>
      </w:r>
      <w:r w:rsidRPr="00D16CA3">
        <w:rPr>
          <w:rFonts w:ascii="Arial" w:eastAsia="Cambria" w:hAnsi="Arial" w:cs="Arial"/>
          <w:spacing w:val="-3"/>
          <w:position w:val="-1"/>
        </w:rPr>
        <w:t xml:space="preserve"> </w:t>
      </w:r>
      <w:r w:rsidRPr="00D16CA3">
        <w:rPr>
          <w:rFonts w:ascii="Arial" w:eastAsia="Cambria" w:hAnsi="Arial" w:cs="Arial"/>
          <w:position w:val="-1"/>
        </w:rPr>
        <w:t>t</w:t>
      </w:r>
      <w:r w:rsidRPr="00D16CA3">
        <w:rPr>
          <w:rFonts w:ascii="Arial" w:eastAsia="Cambria" w:hAnsi="Arial" w:cs="Arial"/>
          <w:spacing w:val="3"/>
          <w:position w:val="-1"/>
        </w:rPr>
        <w:t>h</w:t>
      </w:r>
      <w:r w:rsidRPr="00D16CA3">
        <w:rPr>
          <w:rFonts w:ascii="Arial" w:eastAsia="Cambria" w:hAnsi="Arial" w:cs="Arial"/>
          <w:position w:val="-1"/>
        </w:rPr>
        <w:t>e</w:t>
      </w:r>
      <w:r w:rsidRPr="00D16CA3">
        <w:rPr>
          <w:rFonts w:ascii="Arial" w:eastAsia="Cambria" w:hAnsi="Arial" w:cs="Arial"/>
          <w:spacing w:val="-5"/>
          <w:position w:val="-1"/>
        </w:rPr>
        <w:t xml:space="preserve"> </w:t>
      </w:r>
      <w:r w:rsidRPr="00D16CA3">
        <w:rPr>
          <w:rFonts w:ascii="Arial" w:eastAsia="Cambria" w:hAnsi="Arial" w:cs="Arial"/>
          <w:spacing w:val="1"/>
          <w:position w:val="-1"/>
        </w:rPr>
        <w:t>M</w:t>
      </w:r>
      <w:r w:rsidRPr="00D16CA3">
        <w:rPr>
          <w:rFonts w:ascii="Arial" w:eastAsia="Cambria" w:hAnsi="Arial" w:cs="Arial"/>
          <w:spacing w:val="3"/>
          <w:position w:val="-1"/>
        </w:rPr>
        <w:t>a</w:t>
      </w:r>
      <w:r w:rsidRPr="00D16CA3">
        <w:rPr>
          <w:rFonts w:ascii="Arial" w:eastAsia="Cambria" w:hAnsi="Arial" w:cs="Arial"/>
          <w:spacing w:val="-1"/>
          <w:position w:val="-1"/>
        </w:rPr>
        <w:t>n</w:t>
      </w:r>
      <w:r w:rsidRPr="00D16CA3">
        <w:rPr>
          <w:rFonts w:ascii="Arial" w:eastAsia="Cambria" w:hAnsi="Arial" w:cs="Arial"/>
          <w:position w:val="-1"/>
        </w:rPr>
        <w:t>u</w:t>
      </w:r>
      <w:r w:rsidRPr="00D16CA3">
        <w:rPr>
          <w:rFonts w:ascii="Arial" w:eastAsia="Cambria" w:hAnsi="Arial" w:cs="Arial"/>
          <w:spacing w:val="1"/>
          <w:position w:val="-1"/>
        </w:rPr>
        <w:t>sc</w:t>
      </w:r>
      <w:r w:rsidRPr="00D16CA3">
        <w:rPr>
          <w:rFonts w:ascii="Arial" w:eastAsia="Cambria" w:hAnsi="Arial" w:cs="Arial"/>
          <w:spacing w:val="-1"/>
          <w:position w:val="-1"/>
        </w:rPr>
        <w:t>r</w:t>
      </w:r>
      <w:r w:rsidRPr="00D16CA3">
        <w:rPr>
          <w:rFonts w:ascii="Arial" w:eastAsia="Cambria" w:hAnsi="Arial" w:cs="Arial"/>
          <w:position w:val="-1"/>
        </w:rPr>
        <w:t>ip</w:t>
      </w:r>
      <w:r w:rsidRPr="00D16CA3">
        <w:rPr>
          <w:rFonts w:ascii="Arial" w:eastAsia="Cambria" w:hAnsi="Arial" w:cs="Arial"/>
          <w:spacing w:val="-1"/>
          <w:position w:val="-1"/>
        </w:rPr>
        <w:t>t</w:t>
      </w:r>
      <w:r w:rsidRPr="00D16CA3">
        <w:rPr>
          <w:rFonts w:ascii="Arial" w:eastAsia="Cambria" w:hAnsi="Arial" w:cs="Arial"/>
          <w:position w:val="-1"/>
        </w:rPr>
        <w:t>:</w:t>
      </w:r>
    </w:p>
    <w:p w14:paraId="036A45C3" w14:textId="77777777" w:rsidR="00EC6187" w:rsidRPr="00D16CA3" w:rsidRDefault="005618F4">
      <w:pPr>
        <w:spacing w:line="200" w:lineRule="exact"/>
        <w:ind w:left="2368"/>
        <w:rPr>
          <w:rFonts w:ascii="Arial" w:eastAsia="Cambria" w:hAnsi="Arial" w:cs="Arial"/>
        </w:rPr>
      </w:pPr>
      <w:r w:rsidRPr="00D16CA3">
        <w:rPr>
          <w:rFonts w:ascii="Arial" w:eastAsia="Cambria" w:hAnsi="Arial" w:cs="Arial"/>
          <w:b/>
        </w:rPr>
        <w:t>T</w:t>
      </w:r>
      <w:r w:rsidRPr="00D16CA3">
        <w:rPr>
          <w:rFonts w:ascii="Arial" w:eastAsia="Cambria" w:hAnsi="Arial" w:cs="Arial"/>
          <w:b/>
          <w:spacing w:val="1"/>
        </w:rPr>
        <w:t>h</w:t>
      </w:r>
      <w:r w:rsidRPr="00D16CA3">
        <w:rPr>
          <w:rFonts w:ascii="Arial" w:eastAsia="Cambria" w:hAnsi="Arial" w:cs="Arial"/>
          <w:b/>
        </w:rPr>
        <w:t>e</w:t>
      </w:r>
      <w:r w:rsidRPr="00D16CA3">
        <w:rPr>
          <w:rFonts w:ascii="Arial" w:eastAsia="Cambria" w:hAnsi="Arial" w:cs="Arial"/>
          <w:b/>
          <w:spacing w:val="-5"/>
        </w:rPr>
        <w:t xml:space="preserve"> </w:t>
      </w:r>
      <w:r w:rsidRPr="00D16CA3">
        <w:rPr>
          <w:rFonts w:ascii="Arial" w:eastAsia="Cambria" w:hAnsi="Arial" w:cs="Arial"/>
          <w:b/>
          <w:spacing w:val="1"/>
        </w:rPr>
        <w:t>p</w:t>
      </w:r>
      <w:r w:rsidRPr="00D16CA3">
        <w:rPr>
          <w:rFonts w:ascii="Arial" w:eastAsia="Cambria" w:hAnsi="Arial" w:cs="Arial"/>
          <w:b/>
        </w:rPr>
        <w:t>o</w:t>
      </w:r>
      <w:r w:rsidRPr="00D16CA3">
        <w:rPr>
          <w:rFonts w:ascii="Arial" w:eastAsia="Cambria" w:hAnsi="Arial" w:cs="Arial"/>
          <w:b/>
          <w:spacing w:val="-1"/>
        </w:rPr>
        <w:t>t</w:t>
      </w:r>
      <w:r w:rsidRPr="00D16CA3">
        <w:rPr>
          <w:rFonts w:ascii="Arial" w:eastAsia="Cambria" w:hAnsi="Arial" w:cs="Arial"/>
          <w:b/>
          <w:spacing w:val="2"/>
        </w:rPr>
        <w:t>e</w:t>
      </w:r>
      <w:r w:rsidRPr="00D16CA3">
        <w:rPr>
          <w:rFonts w:ascii="Arial" w:eastAsia="Cambria" w:hAnsi="Arial" w:cs="Arial"/>
          <w:b/>
        </w:rPr>
        <w:t>n</w:t>
      </w:r>
      <w:r w:rsidRPr="00D16CA3">
        <w:rPr>
          <w:rFonts w:ascii="Arial" w:eastAsia="Cambria" w:hAnsi="Arial" w:cs="Arial"/>
          <w:b/>
          <w:spacing w:val="-1"/>
        </w:rPr>
        <w:t>t</w:t>
      </w:r>
      <w:r w:rsidRPr="00D16CA3">
        <w:rPr>
          <w:rFonts w:ascii="Arial" w:eastAsia="Cambria" w:hAnsi="Arial" w:cs="Arial"/>
          <w:b/>
          <w:spacing w:val="2"/>
        </w:rPr>
        <w:t>i</w:t>
      </w:r>
      <w:r w:rsidRPr="00D16CA3">
        <w:rPr>
          <w:rFonts w:ascii="Arial" w:eastAsia="Cambria" w:hAnsi="Arial" w:cs="Arial"/>
          <w:b/>
          <w:spacing w:val="-1"/>
        </w:rPr>
        <w:t>a</w:t>
      </w:r>
      <w:r w:rsidRPr="00D16CA3">
        <w:rPr>
          <w:rFonts w:ascii="Arial" w:eastAsia="Cambria" w:hAnsi="Arial" w:cs="Arial"/>
          <w:b/>
        </w:rPr>
        <w:t>l</w:t>
      </w:r>
      <w:r w:rsidRPr="00D16CA3">
        <w:rPr>
          <w:rFonts w:ascii="Arial" w:eastAsia="Cambria" w:hAnsi="Arial" w:cs="Arial"/>
          <w:b/>
          <w:spacing w:val="-8"/>
        </w:rPr>
        <w:t xml:space="preserve"> </w:t>
      </w:r>
      <w:r w:rsidRPr="00D16CA3">
        <w:rPr>
          <w:rFonts w:ascii="Arial" w:eastAsia="Cambria" w:hAnsi="Arial" w:cs="Arial"/>
          <w:b/>
        </w:rPr>
        <w:t>e</w:t>
      </w:r>
      <w:r w:rsidRPr="00D16CA3">
        <w:rPr>
          <w:rFonts w:ascii="Arial" w:eastAsia="Cambria" w:hAnsi="Arial" w:cs="Arial"/>
          <w:b/>
          <w:spacing w:val="2"/>
        </w:rPr>
        <w:t>f</w:t>
      </w:r>
      <w:r w:rsidRPr="00D16CA3">
        <w:rPr>
          <w:rFonts w:ascii="Arial" w:eastAsia="Cambria" w:hAnsi="Arial" w:cs="Arial"/>
          <w:b/>
        </w:rPr>
        <w:t>fec</w:t>
      </w:r>
      <w:r w:rsidRPr="00D16CA3">
        <w:rPr>
          <w:rFonts w:ascii="Arial" w:eastAsia="Cambria" w:hAnsi="Arial" w:cs="Arial"/>
          <w:b/>
          <w:spacing w:val="1"/>
        </w:rPr>
        <w:t>t</w:t>
      </w:r>
      <w:r w:rsidRPr="00D16CA3">
        <w:rPr>
          <w:rFonts w:ascii="Arial" w:eastAsia="Cambria" w:hAnsi="Arial" w:cs="Arial"/>
          <w:b/>
        </w:rPr>
        <w:t>s</w:t>
      </w:r>
      <w:r w:rsidRPr="00D16CA3">
        <w:rPr>
          <w:rFonts w:ascii="Arial" w:eastAsia="Cambria" w:hAnsi="Arial" w:cs="Arial"/>
          <w:b/>
          <w:spacing w:val="-7"/>
        </w:rPr>
        <w:t xml:space="preserve"> </w:t>
      </w:r>
      <w:r w:rsidRPr="00D16CA3">
        <w:rPr>
          <w:rFonts w:ascii="Arial" w:eastAsia="Cambria" w:hAnsi="Arial" w:cs="Arial"/>
          <w:b/>
          <w:spacing w:val="2"/>
        </w:rPr>
        <w:t>o</w:t>
      </w:r>
      <w:r w:rsidRPr="00D16CA3">
        <w:rPr>
          <w:rFonts w:ascii="Arial" w:eastAsia="Cambria" w:hAnsi="Arial" w:cs="Arial"/>
          <w:b/>
        </w:rPr>
        <w:t>f</w:t>
      </w:r>
      <w:r w:rsidRPr="00D16CA3">
        <w:rPr>
          <w:rFonts w:ascii="Arial" w:eastAsia="Cambria" w:hAnsi="Arial" w:cs="Arial"/>
          <w:b/>
          <w:spacing w:val="-3"/>
        </w:rPr>
        <w:t xml:space="preserve"> </w:t>
      </w:r>
      <w:proofErr w:type="spellStart"/>
      <w:r w:rsidRPr="00D16CA3">
        <w:rPr>
          <w:rFonts w:ascii="Arial" w:eastAsia="Cambria" w:hAnsi="Arial" w:cs="Arial"/>
          <w:b/>
        </w:rPr>
        <w:t>A</w:t>
      </w:r>
      <w:r w:rsidRPr="00D16CA3">
        <w:rPr>
          <w:rFonts w:ascii="Arial" w:eastAsia="Cambria" w:hAnsi="Arial" w:cs="Arial"/>
          <w:b/>
          <w:spacing w:val="3"/>
        </w:rPr>
        <w:t>z</w:t>
      </w:r>
      <w:r w:rsidRPr="00D16CA3">
        <w:rPr>
          <w:rFonts w:ascii="Arial" w:eastAsia="Cambria" w:hAnsi="Arial" w:cs="Arial"/>
          <w:b/>
        </w:rPr>
        <w:t>ol</w:t>
      </w:r>
      <w:r w:rsidRPr="00D16CA3">
        <w:rPr>
          <w:rFonts w:ascii="Arial" w:eastAsia="Cambria" w:hAnsi="Arial" w:cs="Arial"/>
          <w:b/>
          <w:spacing w:val="1"/>
        </w:rPr>
        <w:t>l</w:t>
      </w:r>
      <w:r w:rsidRPr="00D16CA3">
        <w:rPr>
          <w:rFonts w:ascii="Arial" w:eastAsia="Cambria" w:hAnsi="Arial" w:cs="Arial"/>
          <w:b/>
        </w:rPr>
        <w:t>a</w:t>
      </w:r>
      <w:proofErr w:type="spellEnd"/>
      <w:r w:rsidRPr="00D16CA3">
        <w:rPr>
          <w:rFonts w:ascii="Arial" w:eastAsia="Cambria" w:hAnsi="Arial" w:cs="Arial"/>
          <w:b/>
          <w:spacing w:val="-8"/>
        </w:rPr>
        <w:t xml:space="preserve"> </w:t>
      </w:r>
      <w:r w:rsidRPr="00D16CA3">
        <w:rPr>
          <w:rFonts w:ascii="Arial" w:eastAsia="Cambria" w:hAnsi="Arial" w:cs="Arial"/>
          <w:b/>
          <w:spacing w:val="1"/>
        </w:rPr>
        <w:t>a</w:t>
      </w:r>
      <w:r w:rsidRPr="00D16CA3">
        <w:rPr>
          <w:rFonts w:ascii="Arial" w:eastAsia="Cambria" w:hAnsi="Arial" w:cs="Arial"/>
          <w:b/>
        </w:rPr>
        <w:t>s</w:t>
      </w:r>
      <w:r w:rsidRPr="00D16CA3">
        <w:rPr>
          <w:rFonts w:ascii="Arial" w:eastAsia="Cambria" w:hAnsi="Arial" w:cs="Arial"/>
          <w:b/>
          <w:spacing w:val="-1"/>
        </w:rPr>
        <w:t xml:space="preserve"> </w:t>
      </w:r>
      <w:r w:rsidRPr="00D16CA3">
        <w:rPr>
          <w:rFonts w:ascii="Arial" w:eastAsia="Cambria" w:hAnsi="Arial" w:cs="Arial"/>
          <w:b/>
        </w:rPr>
        <w:t>a</w:t>
      </w:r>
      <w:r w:rsidRPr="00D16CA3">
        <w:rPr>
          <w:rFonts w:ascii="Arial" w:eastAsia="Cambria" w:hAnsi="Arial" w:cs="Arial"/>
          <w:b/>
          <w:spacing w:val="-3"/>
        </w:rPr>
        <w:t xml:space="preserve"> </w:t>
      </w:r>
      <w:r w:rsidRPr="00D16CA3">
        <w:rPr>
          <w:rFonts w:ascii="Arial" w:eastAsia="Cambria" w:hAnsi="Arial" w:cs="Arial"/>
          <w:b/>
          <w:spacing w:val="2"/>
        </w:rPr>
        <w:t>g</w:t>
      </w:r>
      <w:r w:rsidRPr="00D16CA3">
        <w:rPr>
          <w:rFonts w:ascii="Arial" w:eastAsia="Cambria" w:hAnsi="Arial" w:cs="Arial"/>
          <w:b/>
          <w:spacing w:val="-1"/>
        </w:rPr>
        <w:t>r</w:t>
      </w:r>
      <w:r w:rsidRPr="00D16CA3">
        <w:rPr>
          <w:rFonts w:ascii="Arial" w:eastAsia="Cambria" w:hAnsi="Arial" w:cs="Arial"/>
          <w:b/>
          <w:spacing w:val="2"/>
        </w:rPr>
        <w:t>o</w:t>
      </w:r>
      <w:r w:rsidRPr="00D16CA3">
        <w:rPr>
          <w:rFonts w:ascii="Arial" w:eastAsia="Cambria" w:hAnsi="Arial" w:cs="Arial"/>
          <w:b/>
        </w:rPr>
        <w:t>w</w:t>
      </w:r>
      <w:r w:rsidRPr="00D16CA3">
        <w:rPr>
          <w:rFonts w:ascii="Arial" w:eastAsia="Cambria" w:hAnsi="Arial" w:cs="Arial"/>
          <w:b/>
          <w:spacing w:val="-1"/>
        </w:rPr>
        <w:t>t</w:t>
      </w:r>
      <w:r w:rsidRPr="00D16CA3">
        <w:rPr>
          <w:rFonts w:ascii="Arial" w:eastAsia="Cambria" w:hAnsi="Arial" w:cs="Arial"/>
          <w:b/>
        </w:rPr>
        <w:t>h</w:t>
      </w:r>
      <w:r w:rsidRPr="00D16CA3">
        <w:rPr>
          <w:rFonts w:ascii="Arial" w:eastAsia="Cambria" w:hAnsi="Arial" w:cs="Arial"/>
          <w:b/>
          <w:spacing w:val="-7"/>
        </w:rPr>
        <w:t xml:space="preserve"> </w:t>
      </w:r>
      <w:r w:rsidRPr="00D16CA3">
        <w:rPr>
          <w:rFonts w:ascii="Arial" w:eastAsia="Cambria" w:hAnsi="Arial" w:cs="Arial"/>
          <w:b/>
          <w:spacing w:val="1"/>
        </w:rPr>
        <w:t>p</w:t>
      </w:r>
      <w:r w:rsidRPr="00D16CA3">
        <w:rPr>
          <w:rFonts w:ascii="Arial" w:eastAsia="Cambria" w:hAnsi="Arial" w:cs="Arial"/>
          <w:b/>
          <w:spacing w:val="2"/>
        </w:rPr>
        <w:t>r</w:t>
      </w:r>
      <w:r w:rsidRPr="00D16CA3">
        <w:rPr>
          <w:rFonts w:ascii="Arial" w:eastAsia="Cambria" w:hAnsi="Arial" w:cs="Arial"/>
          <w:b/>
        </w:rPr>
        <w:t>o</w:t>
      </w:r>
      <w:r w:rsidRPr="00D16CA3">
        <w:rPr>
          <w:rFonts w:ascii="Arial" w:eastAsia="Cambria" w:hAnsi="Arial" w:cs="Arial"/>
          <w:b/>
          <w:spacing w:val="2"/>
        </w:rPr>
        <w:t>m</w:t>
      </w:r>
      <w:r w:rsidRPr="00D16CA3">
        <w:rPr>
          <w:rFonts w:ascii="Arial" w:eastAsia="Cambria" w:hAnsi="Arial" w:cs="Arial"/>
          <w:b/>
        </w:rPr>
        <w:t>o</w:t>
      </w:r>
      <w:r w:rsidRPr="00D16CA3">
        <w:rPr>
          <w:rFonts w:ascii="Arial" w:eastAsia="Cambria" w:hAnsi="Arial" w:cs="Arial"/>
          <w:b/>
          <w:spacing w:val="-1"/>
        </w:rPr>
        <w:t>t</w:t>
      </w:r>
      <w:r w:rsidRPr="00D16CA3">
        <w:rPr>
          <w:rFonts w:ascii="Arial" w:eastAsia="Cambria" w:hAnsi="Arial" w:cs="Arial"/>
          <w:b/>
          <w:spacing w:val="2"/>
        </w:rPr>
        <w:t>e</w:t>
      </w:r>
      <w:r w:rsidRPr="00D16CA3">
        <w:rPr>
          <w:rFonts w:ascii="Arial" w:eastAsia="Cambria" w:hAnsi="Arial" w:cs="Arial"/>
          <w:b/>
        </w:rPr>
        <w:t>r</w:t>
      </w:r>
      <w:r w:rsidRPr="00D16CA3">
        <w:rPr>
          <w:rFonts w:ascii="Arial" w:eastAsia="Cambria" w:hAnsi="Arial" w:cs="Arial"/>
          <w:b/>
          <w:spacing w:val="-8"/>
        </w:rPr>
        <w:t xml:space="preserve"> </w:t>
      </w:r>
      <w:r w:rsidRPr="00D16CA3">
        <w:rPr>
          <w:rFonts w:ascii="Arial" w:eastAsia="Cambria" w:hAnsi="Arial" w:cs="Arial"/>
          <w:b/>
        </w:rPr>
        <w:t>f</w:t>
      </w:r>
      <w:r w:rsidRPr="00D16CA3">
        <w:rPr>
          <w:rFonts w:ascii="Arial" w:eastAsia="Cambria" w:hAnsi="Arial" w:cs="Arial"/>
          <w:b/>
          <w:spacing w:val="-1"/>
        </w:rPr>
        <w:t>o</w:t>
      </w:r>
      <w:r w:rsidRPr="00D16CA3">
        <w:rPr>
          <w:rFonts w:ascii="Arial" w:eastAsia="Cambria" w:hAnsi="Arial" w:cs="Arial"/>
          <w:b/>
        </w:rPr>
        <w:t>r</w:t>
      </w:r>
      <w:r w:rsidRPr="00D16CA3">
        <w:rPr>
          <w:rFonts w:ascii="Arial" w:eastAsia="Cambria" w:hAnsi="Arial" w:cs="Arial"/>
          <w:b/>
          <w:spacing w:val="-4"/>
        </w:rPr>
        <w:t xml:space="preserve"> </w:t>
      </w:r>
      <w:proofErr w:type="spellStart"/>
      <w:r w:rsidRPr="00D16CA3">
        <w:rPr>
          <w:rFonts w:ascii="Arial" w:eastAsia="Cambria" w:hAnsi="Arial" w:cs="Arial"/>
          <w:b/>
          <w:spacing w:val="3"/>
        </w:rPr>
        <w:t>L</w:t>
      </w:r>
      <w:r w:rsidRPr="00D16CA3">
        <w:rPr>
          <w:rFonts w:ascii="Arial" w:eastAsia="Cambria" w:hAnsi="Arial" w:cs="Arial"/>
          <w:b/>
          <w:spacing w:val="-1"/>
        </w:rPr>
        <w:t>a</w:t>
      </w:r>
      <w:r w:rsidRPr="00D16CA3">
        <w:rPr>
          <w:rFonts w:ascii="Arial" w:eastAsia="Cambria" w:hAnsi="Arial" w:cs="Arial"/>
          <w:b/>
        </w:rPr>
        <w:t>b</w:t>
      </w:r>
      <w:r w:rsidRPr="00D16CA3">
        <w:rPr>
          <w:rFonts w:ascii="Arial" w:eastAsia="Cambria" w:hAnsi="Arial" w:cs="Arial"/>
          <w:b/>
          <w:spacing w:val="2"/>
        </w:rPr>
        <w:t>e</w:t>
      </w:r>
      <w:r w:rsidRPr="00D16CA3">
        <w:rPr>
          <w:rFonts w:ascii="Arial" w:eastAsia="Cambria" w:hAnsi="Arial" w:cs="Arial"/>
          <w:b/>
        </w:rPr>
        <w:t>o</w:t>
      </w:r>
      <w:proofErr w:type="spellEnd"/>
      <w:r w:rsidRPr="00D16CA3">
        <w:rPr>
          <w:rFonts w:ascii="Arial" w:eastAsia="Cambria" w:hAnsi="Arial" w:cs="Arial"/>
          <w:b/>
          <w:spacing w:val="-5"/>
        </w:rPr>
        <w:t xml:space="preserve"> </w:t>
      </w:r>
      <w:proofErr w:type="spellStart"/>
      <w:r w:rsidRPr="00D16CA3">
        <w:rPr>
          <w:rFonts w:ascii="Arial" w:eastAsia="Cambria" w:hAnsi="Arial" w:cs="Arial"/>
          <w:b/>
          <w:spacing w:val="-1"/>
        </w:rPr>
        <w:t>r</w:t>
      </w:r>
      <w:r w:rsidRPr="00D16CA3">
        <w:rPr>
          <w:rFonts w:ascii="Arial" w:eastAsia="Cambria" w:hAnsi="Arial" w:cs="Arial"/>
          <w:b/>
        </w:rPr>
        <w:t>oh</w:t>
      </w:r>
      <w:r w:rsidRPr="00D16CA3">
        <w:rPr>
          <w:rFonts w:ascii="Arial" w:eastAsia="Cambria" w:hAnsi="Arial" w:cs="Arial"/>
          <w:b/>
          <w:spacing w:val="2"/>
        </w:rPr>
        <w:t>i</w:t>
      </w:r>
      <w:r w:rsidRPr="00D16CA3">
        <w:rPr>
          <w:rFonts w:ascii="Arial" w:eastAsia="Cambria" w:hAnsi="Arial" w:cs="Arial"/>
          <w:b/>
          <w:spacing w:val="-1"/>
        </w:rPr>
        <w:t>t</w:t>
      </w:r>
      <w:r w:rsidRPr="00D16CA3">
        <w:rPr>
          <w:rFonts w:ascii="Arial" w:eastAsia="Cambria" w:hAnsi="Arial" w:cs="Arial"/>
          <w:b/>
        </w:rPr>
        <w:t>a</w:t>
      </w:r>
      <w:proofErr w:type="spellEnd"/>
      <w:r w:rsidRPr="00D16CA3">
        <w:rPr>
          <w:rFonts w:ascii="Arial" w:eastAsia="Cambria" w:hAnsi="Arial" w:cs="Arial"/>
          <w:b/>
          <w:spacing w:val="-6"/>
        </w:rPr>
        <w:t xml:space="preserve"> </w:t>
      </w:r>
      <w:r w:rsidRPr="00D16CA3">
        <w:rPr>
          <w:rFonts w:ascii="Arial" w:eastAsia="Cambria" w:hAnsi="Arial" w:cs="Arial"/>
          <w:b/>
        </w:rPr>
        <w:t>fi</w:t>
      </w:r>
      <w:r w:rsidRPr="00D16CA3">
        <w:rPr>
          <w:rFonts w:ascii="Arial" w:eastAsia="Cambria" w:hAnsi="Arial" w:cs="Arial"/>
          <w:b/>
          <w:spacing w:val="2"/>
        </w:rPr>
        <w:t>n</w:t>
      </w:r>
      <w:r w:rsidRPr="00D16CA3">
        <w:rPr>
          <w:rFonts w:ascii="Arial" w:eastAsia="Cambria" w:hAnsi="Arial" w:cs="Arial"/>
          <w:b/>
        </w:rPr>
        <w:t>ge</w:t>
      </w:r>
      <w:r w:rsidRPr="00D16CA3">
        <w:rPr>
          <w:rFonts w:ascii="Arial" w:eastAsia="Cambria" w:hAnsi="Arial" w:cs="Arial"/>
          <w:b/>
          <w:spacing w:val="-1"/>
        </w:rPr>
        <w:t>r</w:t>
      </w:r>
      <w:r w:rsidRPr="00D16CA3">
        <w:rPr>
          <w:rFonts w:ascii="Arial" w:eastAsia="Cambria" w:hAnsi="Arial" w:cs="Arial"/>
          <w:b/>
          <w:spacing w:val="1"/>
        </w:rPr>
        <w:t>l</w:t>
      </w:r>
      <w:r w:rsidRPr="00D16CA3">
        <w:rPr>
          <w:rFonts w:ascii="Arial" w:eastAsia="Cambria" w:hAnsi="Arial" w:cs="Arial"/>
          <w:b/>
        </w:rPr>
        <w:t>i</w:t>
      </w:r>
      <w:r w:rsidRPr="00D16CA3">
        <w:rPr>
          <w:rFonts w:ascii="Arial" w:eastAsia="Cambria" w:hAnsi="Arial" w:cs="Arial"/>
          <w:b/>
          <w:spacing w:val="2"/>
        </w:rPr>
        <w:t>ng</w:t>
      </w:r>
      <w:r w:rsidRPr="00D16CA3">
        <w:rPr>
          <w:rFonts w:ascii="Arial" w:eastAsia="Cambria" w:hAnsi="Arial" w:cs="Arial"/>
          <w:b/>
        </w:rPr>
        <w:t>s</w:t>
      </w:r>
    </w:p>
    <w:p w14:paraId="1F02FA05" w14:textId="77777777" w:rsidR="00EC6187" w:rsidRPr="00D16CA3" w:rsidRDefault="00EC6187">
      <w:pPr>
        <w:spacing w:before="3" w:line="180" w:lineRule="exact"/>
        <w:rPr>
          <w:rFonts w:ascii="Arial" w:hAnsi="Arial" w:cs="Arial"/>
        </w:rPr>
      </w:pPr>
    </w:p>
    <w:p w14:paraId="503E63CA" w14:textId="77777777" w:rsidR="00EC6187" w:rsidRPr="00D16CA3" w:rsidRDefault="005618F4">
      <w:pPr>
        <w:spacing w:before="31" w:line="220" w:lineRule="exact"/>
        <w:ind w:left="191"/>
        <w:rPr>
          <w:rFonts w:ascii="Arial" w:eastAsia="Cambria" w:hAnsi="Arial" w:cs="Arial"/>
        </w:rPr>
      </w:pPr>
      <w:r w:rsidRPr="00D16CA3">
        <w:rPr>
          <w:rFonts w:ascii="Arial" w:eastAsia="Cambria" w:hAnsi="Arial" w:cs="Arial"/>
          <w:position w:val="-1"/>
        </w:rPr>
        <w:t>Type</w:t>
      </w:r>
      <w:r w:rsidRPr="00D16CA3">
        <w:rPr>
          <w:rFonts w:ascii="Arial" w:eastAsia="Cambria" w:hAnsi="Arial" w:cs="Arial"/>
          <w:spacing w:val="-4"/>
          <w:position w:val="-1"/>
        </w:rPr>
        <w:t xml:space="preserve"> </w:t>
      </w:r>
      <w:r w:rsidRPr="00D16CA3">
        <w:rPr>
          <w:rFonts w:ascii="Arial" w:eastAsia="Cambria" w:hAnsi="Arial" w:cs="Arial"/>
          <w:position w:val="-1"/>
        </w:rPr>
        <w:t>of</w:t>
      </w:r>
      <w:r w:rsidRPr="00D16CA3">
        <w:rPr>
          <w:rFonts w:ascii="Arial" w:eastAsia="Cambria" w:hAnsi="Arial" w:cs="Arial"/>
          <w:spacing w:val="-1"/>
          <w:position w:val="-1"/>
        </w:rPr>
        <w:t xml:space="preserve"> </w:t>
      </w:r>
      <w:r w:rsidRPr="00D16CA3">
        <w:rPr>
          <w:rFonts w:ascii="Arial" w:eastAsia="Cambria" w:hAnsi="Arial" w:cs="Arial"/>
          <w:position w:val="-1"/>
        </w:rPr>
        <w:t>the</w:t>
      </w:r>
      <w:r w:rsidRPr="00D16CA3">
        <w:rPr>
          <w:rFonts w:ascii="Arial" w:eastAsia="Cambria" w:hAnsi="Arial" w:cs="Arial"/>
          <w:spacing w:val="-2"/>
          <w:position w:val="-1"/>
        </w:rPr>
        <w:t xml:space="preserve"> </w:t>
      </w:r>
      <w:r w:rsidRPr="00D16CA3">
        <w:rPr>
          <w:rFonts w:ascii="Arial" w:eastAsia="Cambria" w:hAnsi="Arial" w:cs="Arial"/>
          <w:spacing w:val="1"/>
          <w:position w:val="-1"/>
        </w:rPr>
        <w:t>A</w:t>
      </w:r>
      <w:r w:rsidRPr="00D16CA3">
        <w:rPr>
          <w:rFonts w:ascii="Arial" w:eastAsia="Cambria" w:hAnsi="Arial" w:cs="Arial"/>
          <w:spacing w:val="-1"/>
          <w:position w:val="-1"/>
        </w:rPr>
        <w:t>r</w:t>
      </w:r>
      <w:r w:rsidRPr="00D16CA3">
        <w:rPr>
          <w:rFonts w:ascii="Arial" w:eastAsia="Cambria" w:hAnsi="Arial" w:cs="Arial"/>
          <w:spacing w:val="2"/>
          <w:position w:val="-1"/>
        </w:rPr>
        <w:t>t</w:t>
      </w:r>
      <w:r w:rsidRPr="00D16CA3">
        <w:rPr>
          <w:rFonts w:ascii="Arial" w:eastAsia="Cambria" w:hAnsi="Arial" w:cs="Arial"/>
          <w:position w:val="-1"/>
        </w:rPr>
        <w:t>i</w:t>
      </w:r>
      <w:r w:rsidRPr="00D16CA3">
        <w:rPr>
          <w:rFonts w:ascii="Arial" w:eastAsia="Cambria" w:hAnsi="Arial" w:cs="Arial"/>
          <w:spacing w:val="1"/>
          <w:position w:val="-1"/>
        </w:rPr>
        <w:t>cl</w:t>
      </w:r>
      <w:r w:rsidRPr="00D16CA3">
        <w:rPr>
          <w:rFonts w:ascii="Arial" w:eastAsia="Cambria" w:hAnsi="Arial" w:cs="Arial"/>
          <w:position w:val="-1"/>
        </w:rPr>
        <w:t>e</w:t>
      </w:r>
    </w:p>
    <w:p w14:paraId="04870B49" w14:textId="77777777" w:rsidR="00EC6187" w:rsidRPr="00D16CA3" w:rsidRDefault="00EC6187">
      <w:pPr>
        <w:spacing w:before="7" w:line="160" w:lineRule="exact"/>
        <w:rPr>
          <w:rFonts w:ascii="Arial" w:hAnsi="Arial" w:cs="Arial"/>
        </w:rPr>
      </w:pPr>
    </w:p>
    <w:p w14:paraId="4BC8AD43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6DBD7762" w14:textId="5652B40C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1899DE5E" w14:textId="77777777" w:rsidR="00EC6187" w:rsidRPr="00D16CA3" w:rsidRDefault="00EC6187">
      <w:pPr>
        <w:spacing w:before="6" w:line="200" w:lineRule="exact"/>
        <w:rPr>
          <w:rFonts w:ascii="Arial" w:hAnsi="Arial" w:cs="Arial"/>
        </w:rPr>
      </w:pPr>
    </w:p>
    <w:p w14:paraId="61F4880D" w14:textId="77777777" w:rsidR="00EC6187" w:rsidRPr="00D16CA3" w:rsidRDefault="005618F4">
      <w:pPr>
        <w:spacing w:before="31"/>
        <w:ind w:left="220"/>
        <w:rPr>
          <w:rFonts w:ascii="Arial" w:eastAsia="Cambria" w:hAnsi="Arial" w:cs="Arial"/>
        </w:rPr>
      </w:pPr>
      <w:r w:rsidRPr="00D16CA3">
        <w:rPr>
          <w:rFonts w:ascii="Arial" w:eastAsia="Cambria" w:hAnsi="Arial" w:cs="Arial"/>
          <w:b/>
          <w:highlight w:val="yellow"/>
        </w:rPr>
        <w:t>1:</w:t>
      </w:r>
      <w:r w:rsidRPr="00D16CA3">
        <w:rPr>
          <w:rFonts w:ascii="Arial" w:eastAsia="Cambria" w:hAnsi="Arial" w:cs="Arial"/>
          <w:b/>
          <w:spacing w:val="-3"/>
        </w:rPr>
        <w:t xml:space="preserve"> </w:t>
      </w:r>
      <w:r w:rsidRPr="00D16CA3">
        <w:rPr>
          <w:rFonts w:ascii="Arial" w:eastAsia="Cambria" w:hAnsi="Arial" w:cs="Arial"/>
          <w:b/>
        </w:rPr>
        <w:t>R</w:t>
      </w:r>
      <w:r w:rsidRPr="00D16CA3">
        <w:rPr>
          <w:rFonts w:ascii="Arial" w:eastAsia="Cambria" w:hAnsi="Arial" w:cs="Arial"/>
          <w:b/>
          <w:spacing w:val="2"/>
        </w:rPr>
        <w:t>e</w:t>
      </w:r>
      <w:r w:rsidRPr="00D16CA3">
        <w:rPr>
          <w:rFonts w:ascii="Arial" w:eastAsia="Cambria" w:hAnsi="Arial" w:cs="Arial"/>
          <w:b/>
        </w:rPr>
        <w:t>vi</w:t>
      </w:r>
      <w:r w:rsidRPr="00D16CA3">
        <w:rPr>
          <w:rFonts w:ascii="Arial" w:eastAsia="Cambria" w:hAnsi="Arial" w:cs="Arial"/>
          <w:b/>
          <w:spacing w:val="2"/>
        </w:rPr>
        <w:t>e</w:t>
      </w:r>
      <w:r w:rsidRPr="00D16CA3">
        <w:rPr>
          <w:rFonts w:ascii="Arial" w:eastAsia="Cambria" w:hAnsi="Arial" w:cs="Arial"/>
          <w:b/>
        </w:rPr>
        <w:t>w</w:t>
      </w:r>
      <w:r w:rsidRPr="00D16CA3">
        <w:rPr>
          <w:rFonts w:ascii="Arial" w:eastAsia="Cambria" w:hAnsi="Arial" w:cs="Arial"/>
          <w:b/>
          <w:spacing w:val="-8"/>
        </w:rPr>
        <w:t xml:space="preserve"> </w:t>
      </w:r>
      <w:r w:rsidRPr="00D16CA3">
        <w:rPr>
          <w:rFonts w:ascii="Arial" w:eastAsia="Cambria" w:hAnsi="Arial" w:cs="Arial"/>
          <w:b/>
          <w:spacing w:val="1"/>
        </w:rPr>
        <w:t>C</w:t>
      </w:r>
      <w:r w:rsidRPr="00D16CA3">
        <w:rPr>
          <w:rFonts w:ascii="Arial" w:eastAsia="Cambria" w:hAnsi="Arial" w:cs="Arial"/>
          <w:b/>
        </w:rPr>
        <w:t>o</w:t>
      </w:r>
      <w:r w:rsidRPr="00D16CA3">
        <w:rPr>
          <w:rFonts w:ascii="Arial" w:eastAsia="Cambria" w:hAnsi="Arial" w:cs="Arial"/>
          <w:b/>
          <w:spacing w:val="2"/>
        </w:rPr>
        <w:t>m</w:t>
      </w:r>
      <w:r w:rsidRPr="00D16CA3">
        <w:rPr>
          <w:rFonts w:ascii="Arial" w:eastAsia="Cambria" w:hAnsi="Arial" w:cs="Arial"/>
          <w:b/>
        </w:rPr>
        <w:t>me</w:t>
      </w:r>
      <w:r w:rsidRPr="00D16CA3">
        <w:rPr>
          <w:rFonts w:ascii="Arial" w:eastAsia="Cambria" w:hAnsi="Arial" w:cs="Arial"/>
          <w:b/>
          <w:spacing w:val="2"/>
        </w:rPr>
        <w:t>n</w:t>
      </w:r>
      <w:r w:rsidRPr="00D16CA3">
        <w:rPr>
          <w:rFonts w:ascii="Arial" w:eastAsia="Cambria" w:hAnsi="Arial" w:cs="Arial"/>
          <w:b/>
          <w:spacing w:val="-1"/>
        </w:rPr>
        <w:t>t</w:t>
      </w:r>
      <w:r w:rsidRPr="00D16CA3">
        <w:rPr>
          <w:rFonts w:ascii="Arial" w:eastAsia="Cambria" w:hAnsi="Arial" w:cs="Arial"/>
          <w:b/>
        </w:rPr>
        <w:t>s</w:t>
      </w:r>
    </w:p>
    <w:p w14:paraId="7D1434A2" w14:textId="77777777" w:rsidR="00EC6187" w:rsidRPr="00D16CA3" w:rsidRDefault="00EC6187">
      <w:pPr>
        <w:spacing w:before="11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47"/>
        <w:gridCol w:w="5132"/>
        <w:gridCol w:w="2789"/>
      </w:tblGrid>
      <w:tr w:rsidR="00EC6187" w:rsidRPr="00D16CA3" w14:paraId="2DE069AC" w14:textId="77777777">
        <w:trPr>
          <w:trHeight w:hRule="exact" w:val="245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429DC" w14:textId="77777777" w:rsidR="00EC6187" w:rsidRPr="00D16CA3" w:rsidRDefault="00EC6187">
            <w:pPr>
              <w:rPr>
                <w:rFonts w:ascii="Arial" w:hAnsi="Arial" w:cs="Arial"/>
              </w:rPr>
            </w:pP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68BE6" w14:textId="77777777" w:rsidR="00EC6187" w:rsidRPr="00D16CA3" w:rsidRDefault="005618F4">
            <w:pPr>
              <w:spacing w:line="220" w:lineRule="exact"/>
              <w:ind w:left="102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Revi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w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’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com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D16CA3">
              <w:rPr>
                <w:rFonts w:ascii="Arial" w:eastAsia="Cambria" w:hAnsi="Arial" w:cs="Arial"/>
                <w:b/>
              </w:rPr>
              <w:t>ent</w:t>
            </w:r>
          </w:p>
        </w:tc>
        <w:tc>
          <w:tcPr>
            <w:tcW w:w="2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1F27D" w14:textId="77777777" w:rsidR="00EC6187" w:rsidRPr="00D16CA3" w:rsidRDefault="005618F4">
            <w:pPr>
              <w:spacing w:line="220" w:lineRule="exact"/>
              <w:ind w:left="100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’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feed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b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ck</w:t>
            </w:r>
          </w:p>
        </w:tc>
      </w:tr>
      <w:tr w:rsidR="00EC6187" w:rsidRPr="00D16CA3" w14:paraId="0DE73E0B" w14:textId="77777777">
        <w:trPr>
          <w:trHeight w:hRule="exact" w:val="5639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2B12C" w14:textId="77777777" w:rsidR="00EC6187" w:rsidRPr="00D16CA3" w:rsidRDefault="005618F4">
            <w:pPr>
              <w:spacing w:line="220" w:lineRule="exact"/>
              <w:ind w:left="100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C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omp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ul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or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y</w:t>
            </w:r>
            <w:r w:rsidRPr="00D16CA3">
              <w:rPr>
                <w:rFonts w:ascii="Arial" w:eastAsia="Cambria" w:hAnsi="Arial" w:cs="Arial"/>
                <w:b/>
                <w:spacing w:val="-11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43"/>
              </w:rPr>
              <w:t xml:space="preserve"> </w:t>
            </w:r>
            <w:r w:rsidRPr="00D16CA3">
              <w:rPr>
                <w:rFonts w:ascii="Arial" w:eastAsia="Cambria" w:hAnsi="Arial" w:cs="Arial"/>
                <w:spacing w:val="1"/>
              </w:rPr>
              <w:t>R</w:t>
            </w:r>
            <w:r w:rsidRPr="00D16CA3">
              <w:rPr>
                <w:rFonts w:ascii="Arial" w:eastAsia="Cambria" w:hAnsi="Arial" w:cs="Arial"/>
              </w:rPr>
              <w:t>EV</w:t>
            </w:r>
            <w:r w:rsidRPr="00D16CA3">
              <w:rPr>
                <w:rFonts w:ascii="Arial" w:eastAsia="Cambria" w:hAnsi="Arial" w:cs="Arial"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</w:rPr>
              <w:t>SI</w:t>
            </w:r>
            <w:r w:rsidRPr="00D16CA3">
              <w:rPr>
                <w:rFonts w:ascii="Arial" w:eastAsia="Cambria" w:hAnsi="Arial" w:cs="Arial"/>
                <w:spacing w:val="-1"/>
              </w:rPr>
              <w:t>O</w:t>
            </w:r>
            <w:r w:rsidRPr="00D16CA3">
              <w:rPr>
                <w:rFonts w:ascii="Arial" w:eastAsia="Cambria" w:hAnsi="Arial" w:cs="Arial"/>
              </w:rPr>
              <w:t>N</w:t>
            </w:r>
            <w:r w:rsidRPr="00D16CA3">
              <w:rPr>
                <w:rFonts w:ascii="Arial" w:eastAsia="Cambria" w:hAnsi="Arial" w:cs="Arial"/>
                <w:spacing w:val="-9"/>
              </w:rPr>
              <w:t xml:space="preserve"> </w:t>
            </w:r>
            <w:r w:rsidRPr="00D16CA3">
              <w:rPr>
                <w:rFonts w:ascii="Arial" w:eastAsia="Cambria" w:hAnsi="Arial" w:cs="Arial"/>
                <w:spacing w:val="1"/>
              </w:rPr>
              <w:t>c</w:t>
            </w:r>
            <w:r w:rsidRPr="00D16CA3">
              <w:rPr>
                <w:rFonts w:ascii="Arial" w:eastAsia="Cambria" w:hAnsi="Arial" w:cs="Arial"/>
                <w:spacing w:val="2"/>
              </w:rPr>
              <w:t>om</w:t>
            </w:r>
            <w:r w:rsidRPr="00D16CA3">
              <w:rPr>
                <w:rFonts w:ascii="Arial" w:eastAsia="Cambria" w:hAnsi="Arial" w:cs="Arial"/>
              </w:rPr>
              <w:t>m</w:t>
            </w:r>
            <w:r w:rsidRPr="00D16CA3">
              <w:rPr>
                <w:rFonts w:ascii="Arial" w:eastAsia="Cambria" w:hAnsi="Arial" w:cs="Arial"/>
                <w:spacing w:val="1"/>
              </w:rPr>
              <w:t>e</w:t>
            </w:r>
            <w:r w:rsidRPr="00D16CA3">
              <w:rPr>
                <w:rFonts w:ascii="Arial" w:eastAsia="Cambria" w:hAnsi="Arial" w:cs="Arial"/>
                <w:spacing w:val="-1"/>
              </w:rPr>
              <w:t>n</w:t>
            </w:r>
            <w:r w:rsidRPr="00D16CA3">
              <w:rPr>
                <w:rFonts w:ascii="Arial" w:eastAsia="Cambria" w:hAnsi="Arial" w:cs="Arial"/>
              </w:rPr>
              <w:t>ts</w:t>
            </w:r>
          </w:p>
          <w:p w14:paraId="3A93959D" w14:textId="77777777" w:rsidR="00EC6187" w:rsidRPr="00D16CA3" w:rsidRDefault="00EC6187">
            <w:pPr>
              <w:spacing w:before="14" w:line="220" w:lineRule="exact"/>
              <w:rPr>
                <w:rFonts w:ascii="Arial" w:hAnsi="Arial" w:cs="Arial"/>
              </w:rPr>
            </w:pPr>
          </w:p>
          <w:p w14:paraId="4ADF7D74" w14:textId="77777777" w:rsidR="00EC6187" w:rsidRPr="00D16CA3" w:rsidRDefault="005618F4">
            <w:pPr>
              <w:ind w:left="461" w:right="516" w:hanging="360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 xml:space="preserve">1.   </w:t>
            </w:r>
            <w:r w:rsidRPr="00D16CA3">
              <w:rPr>
                <w:rFonts w:ascii="Arial" w:eastAsia="Cambria" w:hAnsi="Arial" w:cs="Arial"/>
                <w:b/>
                <w:spacing w:val="1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Is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m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sc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D16CA3">
              <w:rPr>
                <w:rFonts w:ascii="Arial" w:eastAsia="Cambria" w:hAnsi="Arial" w:cs="Arial"/>
                <w:b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-1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im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ta</w:t>
            </w:r>
            <w:r w:rsidRPr="00D16CA3">
              <w:rPr>
                <w:rFonts w:ascii="Arial" w:eastAsia="Cambria" w:hAnsi="Arial" w:cs="Arial"/>
                <w:b/>
              </w:rPr>
              <w:t>nt</w:t>
            </w:r>
            <w:r w:rsidRPr="00D16CA3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f</w:t>
            </w:r>
            <w:r w:rsidRPr="00D16CA3">
              <w:rPr>
                <w:rFonts w:ascii="Arial" w:eastAsia="Cambria" w:hAnsi="Arial" w:cs="Arial"/>
                <w:b/>
              </w:rPr>
              <w:t>or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scie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ific comm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y?</w:t>
            </w:r>
          </w:p>
          <w:p w14:paraId="7ADCA7AC" w14:textId="77777777" w:rsidR="00EC6187" w:rsidRPr="00D16CA3" w:rsidRDefault="005618F4">
            <w:pPr>
              <w:ind w:left="362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(P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se</w:t>
            </w:r>
            <w:r w:rsidRPr="00D16CA3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w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a f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w</w:t>
            </w:r>
            <w:r w:rsidRPr="00D16CA3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D16CA3">
              <w:rPr>
                <w:rFonts w:ascii="Arial" w:eastAsia="Cambria" w:hAnsi="Arial" w:cs="Arial"/>
                <w:b/>
              </w:rPr>
              <w:t>en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ences</w:t>
            </w:r>
            <w:r w:rsidRPr="00D16CA3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on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is m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sc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)</w:t>
            </w:r>
          </w:p>
          <w:p w14:paraId="7E197E32" w14:textId="77777777" w:rsidR="00EC6187" w:rsidRPr="00D16CA3" w:rsidRDefault="00EC6187">
            <w:pPr>
              <w:spacing w:before="14" w:line="220" w:lineRule="exact"/>
              <w:rPr>
                <w:rFonts w:ascii="Arial" w:hAnsi="Arial" w:cs="Arial"/>
              </w:rPr>
            </w:pPr>
          </w:p>
          <w:p w14:paraId="330B492A" w14:textId="77777777" w:rsidR="00EC6187" w:rsidRPr="00D16CA3" w:rsidRDefault="005618F4">
            <w:pPr>
              <w:ind w:left="100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 xml:space="preserve">2.   </w:t>
            </w:r>
            <w:r w:rsidRPr="00D16CA3">
              <w:rPr>
                <w:rFonts w:ascii="Arial" w:eastAsia="Cambria" w:hAnsi="Arial" w:cs="Arial"/>
                <w:b/>
                <w:spacing w:val="1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Is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of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rt</w:t>
            </w:r>
            <w:r w:rsidRPr="00D16CA3">
              <w:rPr>
                <w:rFonts w:ascii="Arial" w:eastAsia="Cambria" w:hAnsi="Arial" w:cs="Arial"/>
                <w:b/>
              </w:rPr>
              <w:t>ic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ta</w:t>
            </w:r>
            <w:r w:rsidRPr="00D16CA3">
              <w:rPr>
                <w:rFonts w:ascii="Arial" w:eastAsia="Cambria" w:hAnsi="Arial" w:cs="Arial"/>
                <w:b/>
              </w:rPr>
              <w:t>b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?</w:t>
            </w:r>
          </w:p>
          <w:p w14:paraId="5302939E" w14:textId="77777777" w:rsidR="00EC6187" w:rsidRPr="00D16CA3" w:rsidRDefault="005618F4">
            <w:pPr>
              <w:ind w:left="461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(If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pl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se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g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g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st</w:t>
            </w:r>
            <w:r w:rsidRPr="00D16CA3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a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l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ive</w:t>
            </w:r>
            <w:r w:rsidRPr="00D16CA3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e)</w:t>
            </w:r>
          </w:p>
          <w:p w14:paraId="24E5F98E" w14:textId="77777777" w:rsidR="00EC6187" w:rsidRPr="00D16CA3" w:rsidRDefault="00EC6187">
            <w:pPr>
              <w:spacing w:before="14" w:line="220" w:lineRule="exact"/>
              <w:rPr>
                <w:rFonts w:ascii="Arial" w:hAnsi="Arial" w:cs="Arial"/>
              </w:rPr>
            </w:pPr>
          </w:p>
          <w:p w14:paraId="25A3784E" w14:textId="77777777" w:rsidR="00EC6187" w:rsidRPr="00D16CA3" w:rsidRDefault="005618F4">
            <w:pPr>
              <w:ind w:left="100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 xml:space="preserve">3.   </w:t>
            </w:r>
            <w:r w:rsidRPr="00D16CA3">
              <w:rPr>
                <w:rFonts w:ascii="Arial" w:eastAsia="Cambria" w:hAnsi="Arial" w:cs="Arial"/>
                <w:b/>
                <w:spacing w:val="1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Is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b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ra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D16CA3">
              <w:rPr>
                <w:rFonts w:ascii="Arial" w:eastAsia="Cambria" w:hAnsi="Arial" w:cs="Arial"/>
                <w:b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f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rt</w:t>
            </w:r>
            <w:r w:rsidRPr="00D16CA3">
              <w:rPr>
                <w:rFonts w:ascii="Arial" w:eastAsia="Cambria" w:hAnsi="Arial" w:cs="Arial"/>
                <w:b/>
              </w:rPr>
              <w:t>ic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com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  <w:b/>
              </w:rPr>
              <w:t>v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?</w:t>
            </w:r>
          </w:p>
          <w:p w14:paraId="0B4B1943" w14:textId="77777777" w:rsidR="00EC6187" w:rsidRPr="00D16CA3" w:rsidRDefault="00EC6187">
            <w:pPr>
              <w:spacing w:before="14" w:line="220" w:lineRule="exact"/>
              <w:rPr>
                <w:rFonts w:ascii="Arial" w:hAnsi="Arial" w:cs="Arial"/>
              </w:rPr>
            </w:pPr>
          </w:p>
          <w:p w14:paraId="5B14D968" w14:textId="77777777" w:rsidR="00EC6187" w:rsidRPr="00D16CA3" w:rsidRDefault="005618F4">
            <w:pPr>
              <w:ind w:left="461" w:right="222" w:hanging="360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 xml:space="preserve">4.   </w:t>
            </w:r>
            <w:r w:rsidRPr="00D16CA3">
              <w:rPr>
                <w:rFonts w:ascii="Arial" w:eastAsia="Cambria" w:hAnsi="Arial" w:cs="Arial"/>
                <w:b/>
                <w:spacing w:val="1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bse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ns</w:t>
            </w:r>
            <w:r w:rsidRPr="00D16CA3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nd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tr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tu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of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m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sc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D16CA3">
              <w:rPr>
                <w:rFonts w:ascii="Arial" w:eastAsia="Cambria" w:hAnsi="Arial" w:cs="Arial"/>
                <w:b/>
              </w:rPr>
              <w:t xml:space="preserve">t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pp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opr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e?</w:t>
            </w:r>
          </w:p>
          <w:p w14:paraId="49E56237" w14:textId="77777777" w:rsidR="00EC6187" w:rsidRPr="00D16CA3" w:rsidRDefault="00EC6187">
            <w:pPr>
              <w:spacing w:before="20" w:line="220" w:lineRule="exact"/>
              <w:rPr>
                <w:rFonts w:ascii="Arial" w:hAnsi="Arial" w:cs="Arial"/>
              </w:rPr>
            </w:pPr>
          </w:p>
          <w:p w14:paraId="7FF5C659" w14:textId="77777777" w:rsidR="00EC6187" w:rsidRPr="00D16CA3" w:rsidRDefault="005618F4">
            <w:pPr>
              <w:spacing w:line="220" w:lineRule="exact"/>
              <w:ind w:left="461" w:right="611" w:hanging="360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 xml:space="preserve">5.   </w:t>
            </w:r>
            <w:r w:rsidRPr="00D16CA3">
              <w:rPr>
                <w:rFonts w:ascii="Arial" w:eastAsia="Cambria" w:hAnsi="Arial" w:cs="Arial"/>
                <w:b/>
                <w:spacing w:val="1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D</w:t>
            </w:r>
            <w:r w:rsidRPr="00D16CA3">
              <w:rPr>
                <w:rFonts w:ascii="Arial" w:eastAsia="Cambria" w:hAnsi="Arial" w:cs="Arial"/>
                <w:b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y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u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ink</w:t>
            </w:r>
            <w:r w:rsidRPr="00D16CA3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m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sc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D16CA3">
              <w:rPr>
                <w:rFonts w:ascii="Arial" w:eastAsia="Cambria" w:hAnsi="Arial" w:cs="Arial"/>
                <w:b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-1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is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scie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if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  <w:b/>
              </w:rPr>
              <w:t>c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ll</w:t>
            </w:r>
            <w:r w:rsidRPr="00D16CA3">
              <w:rPr>
                <w:rFonts w:ascii="Arial" w:eastAsia="Cambria" w:hAnsi="Arial" w:cs="Arial"/>
                <w:b/>
              </w:rPr>
              <w:t>y co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ec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?</w:t>
            </w:r>
          </w:p>
          <w:p w14:paraId="12C73387" w14:textId="77777777" w:rsidR="00EC6187" w:rsidRPr="00D16CA3" w:rsidRDefault="00EC6187">
            <w:pPr>
              <w:spacing w:before="14" w:line="220" w:lineRule="exact"/>
              <w:rPr>
                <w:rFonts w:ascii="Arial" w:hAnsi="Arial" w:cs="Arial"/>
              </w:rPr>
            </w:pPr>
          </w:p>
          <w:p w14:paraId="7F108ACB" w14:textId="77777777" w:rsidR="00EC6187" w:rsidRPr="00D16CA3" w:rsidRDefault="005618F4">
            <w:pPr>
              <w:ind w:left="461" w:right="364" w:hanging="360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 xml:space="preserve">6.   </w:t>
            </w:r>
            <w:r w:rsidRPr="00D16CA3">
              <w:rPr>
                <w:rFonts w:ascii="Arial" w:eastAsia="Cambria" w:hAnsi="Arial" w:cs="Arial"/>
                <w:b/>
                <w:spacing w:val="1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ef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en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D16CA3">
              <w:rPr>
                <w:rFonts w:ascii="Arial" w:eastAsia="Cambria" w:hAnsi="Arial" w:cs="Arial"/>
                <w:b/>
              </w:rPr>
              <w:t>es</w:t>
            </w:r>
            <w:r w:rsidRPr="00D16CA3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f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f</w:t>
            </w:r>
            <w:r w:rsidRPr="00D16CA3">
              <w:rPr>
                <w:rFonts w:ascii="Arial" w:eastAsia="Cambria" w:hAnsi="Arial" w:cs="Arial"/>
                <w:b/>
              </w:rPr>
              <w:t>ici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nt</w:t>
            </w:r>
            <w:r w:rsidRPr="00D16CA3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nd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r</w:t>
            </w:r>
            <w:r w:rsidRPr="00D16CA3">
              <w:rPr>
                <w:rFonts w:ascii="Arial" w:eastAsia="Cambria" w:hAnsi="Arial" w:cs="Arial"/>
                <w:b/>
              </w:rPr>
              <w:t>ece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?</w:t>
            </w:r>
            <w:r w:rsidRPr="00D16CA3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If y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 xml:space="preserve">u 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ve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g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g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on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f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dd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l</w:t>
            </w:r>
            <w:r w:rsidRPr="00D16CA3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f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nce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D16CA3">
              <w:rPr>
                <w:rFonts w:ascii="Arial" w:eastAsia="Cambria" w:hAnsi="Arial" w:cs="Arial"/>
                <w:b/>
              </w:rPr>
              <w:t xml:space="preserve">, 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pl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se</w:t>
            </w:r>
            <w:r w:rsidRPr="00D16CA3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m</w:t>
            </w:r>
            <w:r w:rsidRPr="00D16CA3">
              <w:rPr>
                <w:rFonts w:ascii="Arial" w:eastAsia="Cambria" w:hAnsi="Arial" w:cs="Arial"/>
                <w:b/>
              </w:rPr>
              <w:t>en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  <w:b/>
              </w:rPr>
              <w:t>on</w:t>
            </w:r>
            <w:r w:rsidRPr="00D16CA3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em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in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view</w:t>
            </w:r>
            <w:r w:rsidRPr="00D16CA3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f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m.</w:t>
            </w:r>
          </w:p>
          <w:p w14:paraId="38A99C43" w14:textId="77777777" w:rsidR="00EC6187" w:rsidRPr="00D16CA3" w:rsidRDefault="00EC6187">
            <w:pPr>
              <w:spacing w:before="14" w:line="220" w:lineRule="exact"/>
              <w:rPr>
                <w:rFonts w:ascii="Arial" w:hAnsi="Arial" w:cs="Arial"/>
              </w:rPr>
            </w:pPr>
          </w:p>
          <w:p w14:paraId="5DDC7C65" w14:textId="77777777" w:rsidR="00EC6187" w:rsidRPr="00D16CA3" w:rsidRDefault="005618F4">
            <w:pPr>
              <w:ind w:left="100" w:right="113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  <w:u w:val="single" w:color="000000"/>
              </w:rPr>
              <w:t>(A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p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r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-7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f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r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om</w:t>
            </w:r>
            <w:r w:rsidRPr="00D16CA3">
              <w:rPr>
                <w:rFonts w:ascii="Arial" w:eastAsia="Cambria" w:hAnsi="Arial" w:cs="Arial"/>
                <w:b/>
                <w:spacing w:val="-4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b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v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5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me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io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ned</w:t>
            </w:r>
            <w:r w:rsidRPr="00D16CA3">
              <w:rPr>
                <w:rFonts w:ascii="Arial" w:eastAsia="Cambria" w:hAnsi="Arial" w:cs="Arial"/>
                <w:b/>
                <w:spacing w:val="-10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6</w:t>
            </w:r>
            <w:r w:rsidRPr="00D16CA3">
              <w:rPr>
                <w:rFonts w:ascii="Arial" w:eastAsia="Cambria" w:hAnsi="Arial" w:cs="Arial"/>
                <w:b/>
                <w:spacing w:val="-3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3"/>
                <w:u w:val="single" w:color="000000"/>
              </w:rPr>
              <w:t>p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t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s,</w:t>
            </w:r>
            <w:r w:rsidRPr="00D16CA3">
              <w:rPr>
                <w:rFonts w:ascii="Arial" w:eastAsia="Cambria" w:hAnsi="Arial" w:cs="Arial"/>
                <w:b/>
                <w:spacing w:val="-6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r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v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ie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w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r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-9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r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f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r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ee</w:t>
            </w:r>
            <w:r w:rsidRPr="00D16CA3">
              <w:rPr>
                <w:rFonts w:ascii="Arial" w:eastAsia="Cambria" w:hAnsi="Arial" w:cs="Arial"/>
                <w:b/>
                <w:spacing w:val="-3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t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p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o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vi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d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7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dd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i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na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l</w:t>
            </w:r>
            <w:r w:rsidRPr="00D16CA3">
              <w:rPr>
                <w:rFonts w:ascii="Arial" w:eastAsia="Cambria" w:hAnsi="Arial" w:cs="Arial"/>
                <w:b/>
                <w:spacing w:val="-5"/>
                <w:u w:val="single" w:color="00000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u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g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g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t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o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ns/c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o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mme</w:t>
            </w:r>
            <w:r w:rsidRPr="00D16CA3">
              <w:rPr>
                <w:rFonts w:ascii="Arial" w:eastAsia="Cambria" w:hAnsi="Arial" w:cs="Arial"/>
                <w:b/>
                <w:spacing w:val="2"/>
                <w:u w:val="single" w:color="000000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t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s)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D2886" w14:textId="77777777" w:rsidR="00EC6187" w:rsidRPr="00D16CA3" w:rsidRDefault="00EC6187">
            <w:pPr>
              <w:spacing w:before="11" w:line="220" w:lineRule="exact"/>
              <w:rPr>
                <w:rFonts w:ascii="Arial" w:hAnsi="Arial" w:cs="Arial"/>
              </w:rPr>
            </w:pPr>
          </w:p>
          <w:p w14:paraId="1E2883DC" w14:textId="77777777" w:rsidR="00EC6187" w:rsidRPr="00D16CA3" w:rsidRDefault="005618F4">
            <w:pPr>
              <w:ind w:left="822" w:right="129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1.</w:t>
            </w:r>
            <w:r w:rsidRPr="00D16CA3">
              <w:rPr>
                <w:rFonts w:ascii="Arial" w:eastAsia="Cambria" w:hAnsi="Arial" w:cs="Arial"/>
                <w:b/>
                <w:spacing w:val="1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m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D16CA3">
              <w:rPr>
                <w:rFonts w:ascii="Arial" w:eastAsia="Cambria" w:hAnsi="Arial" w:cs="Arial"/>
                <w:b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es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x</w:t>
            </w:r>
            <w:r w:rsidRPr="00D16CA3">
              <w:rPr>
                <w:rFonts w:ascii="Arial" w:eastAsia="Cambria" w:hAnsi="Arial" w:cs="Arial"/>
                <w:b/>
              </w:rPr>
              <w:t>ce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ll</w:t>
            </w:r>
            <w:r w:rsidRPr="00D16CA3">
              <w:rPr>
                <w:rFonts w:ascii="Arial" w:eastAsia="Cambria" w:hAnsi="Arial" w:cs="Arial"/>
                <w:b/>
              </w:rPr>
              <w:t xml:space="preserve">ent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nd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xpa</w:t>
            </w:r>
            <w:r w:rsidRPr="00D16CA3">
              <w:rPr>
                <w:rFonts w:ascii="Arial" w:eastAsia="Cambria" w:hAnsi="Arial" w:cs="Arial"/>
                <w:b/>
              </w:rPr>
              <w:t>ns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v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c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ibu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proofErr w:type="spellStart"/>
            <w:r w:rsidRPr="00D16CA3">
              <w:rPr>
                <w:rFonts w:ascii="Arial" w:eastAsia="Cambria" w:hAnsi="Arial" w:cs="Arial"/>
                <w:b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z</w:t>
            </w:r>
            <w:r w:rsidRPr="00D16CA3">
              <w:rPr>
                <w:rFonts w:ascii="Arial" w:eastAsia="Cambria" w:hAnsi="Arial" w:cs="Arial"/>
                <w:b/>
              </w:rPr>
              <w:t>ol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a</w:t>
            </w:r>
            <w:proofErr w:type="spellEnd"/>
            <w:r w:rsidRPr="00D16CA3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s a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g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w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h</w:t>
            </w:r>
            <w:r w:rsidRPr="00D16CA3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D16CA3">
              <w:rPr>
                <w:rFonts w:ascii="Arial" w:eastAsia="Cambria" w:hAnsi="Arial" w:cs="Arial"/>
                <w:b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f</w:t>
            </w:r>
            <w:r w:rsidRPr="00D16CA3">
              <w:rPr>
                <w:rFonts w:ascii="Arial" w:eastAsia="Cambria" w:hAnsi="Arial" w:cs="Arial"/>
                <w:b/>
              </w:rPr>
              <w:t>or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proofErr w:type="spellStart"/>
            <w:r w:rsidRPr="00D16CA3">
              <w:rPr>
                <w:rFonts w:ascii="Arial" w:eastAsia="Cambria" w:hAnsi="Arial" w:cs="Arial"/>
                <w:b/>
                <w:spacing w:val="3"/>
              </w:rPr>
              <w:t>L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b</w:t>
            </w:r>
            <w:r w:rsidRPr="00D16CA3">
              <w:rPr>
                <w:rFonts w:ascii="Arial" w:eastAsia="Cambria" w:hAnsi="Arial" w:cs="Arial"/>
                <w:b/>
              </w:rPr>
              <w:t>eo</w:t>
            </w:r>
            <w:proofErr w:type="spellEnd"/>
            <w:r w:rsidRPr="00D16CA3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proofErr w:type="spellStart"/>
            <w:r w:rsidRPr="00D16CA3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ohi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a</w:t>
            </w:r>
            <w:proofErr w:type="spellEnd"/>
            <w:r w:rsidRPr="00D16CA3">
              <w:rPr>
                <w:rFonts w:ascii="Arial" w:eastAsia="Cambria" w:hAnsi="Arial" w:cs="Arial"/>
                <w:b/>
              </w:rPr>
              <w:t xml:space="preserve"> </w:t>
            </w:r>
            <w:proofErr w:type="gramStart"/>
            <w:r w:rsidRPr="00D16CA3">
              <w:rPr>
                <w:rFonts w:ascii="Arial" w:eastAsia="Cambria" w:hAnsi="Arial" w:cs="Arial"/>
                <w:b/>
              </w:rPr>
              <w:t>fi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16CA3">
              <w:rPr>
                <w:rFonts w:ascii="Arial" w:eastAsia="Cambria" w:hAnsi="Arial" w:cs="Arial"/>
                <w:b/>
              </w:rPr>
              <w:t>g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in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g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.</w:t>
            </w:r>
            <w:proofErr w:type="gramEnd"/>
            <w:r w:rsidRPr="00D16CA3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D16CA3">
              <w:rPr>
                <w:rFonts w:ascii="Arial" w:eastAsia="Cambria" w:hAnsi="Arial" w:cs="Arial"/>
                <w:b/>
              </w:rPr>
              <w:t>ie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ific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v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lu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w w:val="99"/>
              </w:rPr>
              <w:t>of m</w:t>
            </w:r>
            <w:r w:rsidRPr="00D16CA3">
              <w:rPr>
                <w:rFonts w:ascii="Arial" w:eastAsia="Cambria" w:hAnsi="Arial" w:cs="Arial"/>
                <w:b/>
                <w:spacing w:val="-1"/>
                <w:w w:val="99"/>
              </w:rPr>
              <w:t>a</w:t>
            </w:r>
            <w:r w:rsidRPr="00D16CA3">
              <w:rPr>
                <w:rFonts w:ascii="Arial" w:eastAsia="Cambria" w:hAnsi="Arial" w:cs="Arial"/>
                <w:b/>
                <w:w w:val="99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1"/>
                <w:w w:val="99"/>
              </w:rPr>
              <w:t>u</w:t>
            </w:r>
            <w:r w:rsidRPr="00D16CA3">
              <w:rPr>
                <w:rFonts w:ascii="Arial" w:eastAsia="Cambria" w:hAnsi="Arial" w:cs="Arial"/>
                <w:b/>
                <w:w w:val="99"/>
              </w:rPr>
              <w:t>s</w:t>
            </w:r>
            <w:r w:rsidRPr="00D16CA3">
              <w:rPr>
                <w:rFonts w:ascii="Arial" w:eastAsia="Cambria" w:hAnsi="Arial" w:cs="Arial"/>
                <w:b/>
                <w:spacing w:val="2"/>
                <w:w w:val="99"/>
              </w:rPr>
              <w:t>c</w:t>
            </w:r>
            <w:r w:rsidRPr="00D16CA3">
              <w:rPr>
                <w:rFonts w:ascii="Arial" w:eastAsia="Cambria" w:hAnsi="Arial" w:cs="Arial"/>
                <w:b/>
                <w:spacing w:val="-1"/>
                <w:w w:val="99"/>
              </w:rPr>
              <w:t>r</w:t>
            </w:r>
            <w:r w:rsidRPr="00D16CA3">
              <w:rPr>
                <w:rFonts w:ascii="Arial" w:eastAsia="Cambria" w:hAnsi="Arial" w:cs="Arial"/>
                <w:b/>
                <w:w w:val="99"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  <w:w w:val="99"/>
              </w:rPr>
              <w:t>p</w:t>
            </w:r>
            <w:r w:rsidRPr="00D16CA3">
              <w:rPr>
                <w:rFonts w:ascii="Arial" w:eastAsia="Cambria" w:hAnsi="Arial" w:cs="Arial"/>
                <w:b/>
                <w:w w:val="99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is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ni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b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e.</w:t>
            </w:r>
          </w:p>
          <w:p w14:paraId="1357470C" w14:textId="77777777" w:rsidR="00EC6187" w:rsidRPr="00D16CA3" w:rsidRDefault="005618F4">
            <w:pPr>
              <w:ind w:left="102" w:right="706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Must</w:t>
            </w:r>
            <w:r w:rsidRPr="00D16CA3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-T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IRD</w:t>
            </w:r>
            <w:r w:rsidRPr="00D16CA3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f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fe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r</w:t>
            </w:r>
            <w:r w:rsidRPr="00D16CA3">
              <w:rPr>
                <w:rFonts w:ascii="Arial" w:eastAsia="Cambria" w:hAnsi="Arial" w:cs="Arial"/>
                <w:b/>
              </w:rPr>
              <w:t>ence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D16CA3">
              <w:rPr>
                <w:rFonts w:ascii="Arial" w:eastAsia="Cambria" w:hAnsi="Arial" w:cs="Arial"/>
                <w:b/>
              </w:rPr>
              <w:t>,</w:t>
            </w:r>
            <w:r w:rsidRPr="00D16CA3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nd especi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ll</w:t>
            </w:r>
            <w:r w:rsidRPr="00D16CA3">
              <w:rPr>
                <w:rFonts w:ascii="Arial" w:eastAsia="Cambria" w:hAnsi="Arial" w:cs="Arial"/>
                <w:b/>
              </w:rPr>
              <w:t>y</w:t>
            </w:r>
            <w:r w:rsidRPr="00D16CA3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D</w:t>
            </w:r>
            <w:r w:rsidRPr="00D16CA3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O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D16CA3">
              <w:rPr>
                <w:rFonts w:ascii="Arial" w:eastAsia="Cambria" w:hAnsi="Arial" w:cs="Arial"/>
                <w:b/>
              </w:rPr>
              <w:t>,</w:t>
            </w:r>
            <w:r w:rsidRPr="00D16CA3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proofErr w:type="gramStart"/>
            <w:r w:rsidRPr="00D16CA3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se</w:t>
            </w:r>
            <w:r w:rsidRPr="00D16CA3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!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!</w:t>
            </w:r>
            <w:r w:rsidRPr="00D16CA3">
              <w:rPr>
                <w:rFonts w:ascii="Arial" w:eastAsia="Cambria" w:hAnsi="Arial" w:cs="Arial"/>
                <w:b/>
              </w:rPr>
              <w:t>!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!</w:t>
            </w:r>
            <w:r w:rsidRPr="00D16CA3">
              <w:rPr>
                <w:rFonts w:ascii="Arial" w:eastAsia="Cambria" w:hAnsi="Arial" w:cs="Arial"/>
                <w:b/>
              </w:rPr>
              <w:t>.</w:t>
            </w:r>
            <w:proofErr w:type="gramEnd"/>
          </w:p>
          <w:p w14:paraId="164D4CB6" w14:textId="77777777" w:rsidR="00EC6187" w:rsidRPr="00D16CA3" w:rsidRDefault="005618F4">
            <w:pPr>
              <w:spacing w:line="220" w:lineRule="exact"/>
              <w:ind w:left="102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2.</w:t>
            </w:r>
            <w:r w:rsidRPr="00D16CA3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Y</w:t>
            </w:r>
            <w:r w:rsidRPr="00D16CA3">
              <w:rPr>
                <w:rFonts w:ascii="Arial" w:eastAsia="Cambria" w:hAnsi="Arial" w:cs="Arial"/>
                <w:b/>
              </w:rPr>
              <w:t>es</w:t>
            </w:r>
          </w:p>
          <w:p w14:paraId="2E84A22F" w14:textId="77777777" w:rsidR="00EC6187" w:rsidRPr="00D16CA3" w:rsidRDefault="00EC6187">
            <w:pPr>
              <w:spacing w:before="16" w:line="220" w:lineRule="exact"/>
              <w:rPr>
                <w:rFonts w:ascii="Arial" w:hAnsi="Arial" w:cs="Arial"/>
              </w:rPr>
            </w:pPr>
          </w:p>
          <w:p w14:paraId="314EA42A" w14:textId="77777777" w:rsidR="00EC6187" w:rsidRPr="00D16CA3" w:rsidRDefault="005618F4">
            <w:pPr>
              <w:ind w:left="102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3.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16CA3">
              <w:rPr>
                <w:rFonts w:ascii="Arial" w:eastAsia="Cambria" w:hAnsi="Arial" w:cs="Arial"/>
                <w:b/>
              </w:rPr>
              <w:t>o</w:t>
            </w:r>
          </w:p>
          <w:p w14:paraId="30FCB6DA" w14:textId="77777777" w:rsidR="00EC6187" w:rsidRPr="00D16CA3" w:rsidRDefault="005618F4">
            <w:pPr>
              <w:spacing w:line="220" w:lineRule="exact"/>
              <w:ind w:left="102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4.</w:t>
            </w:r>
            <w:r w:rsidRPr="00D16CA3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Y</w:t>
            </w:r>
            <w:r w:rsidRPr="00D16CA3">
              <w:rPr>
                <w:rFonts w:ascii="Arial" w:eastAsia="Cambria" w:hAnsi="Arial" w:cs="Arial"/>
                <w:b/>
              </w:rPr>
              <w:t>es</w:t>
            </w:r>
          </w:p>
          <w:p w14:paraId="69FF89A2" w14:textId="77777777" w:rsidR="00EC6187" w:rsidRPr="00D16CA3" w:rsidRDefault="005618F4">
            <w:pPr>
              <w:ind w:left="102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5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.</w:t>
            </w:r>
            <w:r w:rsidRPr="00D16CA3">
              <w:rPr>
                <w:rFonts w:ascii="Arial" w:eastAsia="Cambria" w:hAnsi="Arial" w:cs="Arial"/>
                <w:b/>
              </w:rPr>
              <w:t>Y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16CA3">
              <w:rPr>
                <w:rFonts w:ascii="Arial" w:eastAsia="Cambria" w:hAnsi="Arial" w:cs="Arial"/>
                <w:b/>
              </w:rPr>
              <w:t>s</w:t>
            </w:r>
          </w:p>
          <w:p w14:paraId="0B4FEDC9" w14:textId="77777777" w:rsidR="00EC6187" w:rsidRPr="00D16CA3" w:rsidRDefault="005618F4">
            <w:pPr>
              <w:ind w:left="102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</w:rPr>
              <w:t>6.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16CA3">
              <w:rPr>
                <w:rFonts w:ascii="Arial" w:eastAsia="Cambria" w:hAnsi="Arial" w:cs="Arial"/>
                <w:b/>
              </w:rPr>
              <w:t>o</w:t>
            </w:r>
          </w:p>
        </w:tc>
        <w:tc>
          <w:tcPr>
            <w:tcW w:w="2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1FB02" w14:textId="7C48F859" w:rsidR="00EC6187" w:rsidRPr="00D16CA3" w:rsidRDefault="006327A2">
            <w:pPr>
              <w:rPr>
                <w:rFonts w:ascii="Arial" w:hAnsi="Arial" w:cs="Arial"/>
              </w:rPr>
            </w:pPr>
            <w:r w:rsidRPr="00D16CA3">
              <w:rPr>
                <w:rFonts w:ascii="Arial" w:hAnsi="Arial" w:cs="Arial"/>
              </w:rPr>
              <w:t>Okay</w:t>
            </w:r>
          </w:p>
        </w:tc>
      </w:tr>
      <w:tr w:rsidR="00EC6187" w:rsidRPr="00D16CA3" w14:paraId="77643D25" w14:textId="77777777">
        <w:trPr>
          <w:trHeight w:hRule="exact" w:val="1224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3D5F4" w14:textId="77777777" w:rsidR="00EC6187" w:rsidRPr="00D16CA3" w:rsidRDefault="005618F4">
            <w:pPr>
              <w:spacing w:line="220" w:lineRule="exact"/>
              <w:ind w:left="100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b/>
                <w:u w:val="single" w:color="000000"/>
              </w:rPr>
              <w:lastRenderedPageBreak/>
              <w:t>M</w:t>
            </w:r>
            <w:r w:rsidRPr="00D16CA3">
              <w:rPr>
                <w:rFonts w:ascii="Arial" w:eastAsia="Cambria" w:hAnsi="Arial" w:cs="Arial"/>
                <w:b/>
                <w:spacing w:val="-1"/>
                <w:u w:val="single" w:color="000000"/>
              </w:rPr>
              <w:t>i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1"/>
                <w:u w:val="single" w:color="000000"/>
              </w:rPr>
              <w:t>o</w:t>
            </w:r>
            <w:r w:rsidRPr="00D16CA3">
              <w:rPr>
                <w:rFonts w:ascii="Arial" w:eastAsia="Cambria" w:hAnsi="Arial" w:cs="Arial"/>
                <w:b/>
                <w:u w:val="single" w:color="000000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D16CA3">
              <w:rPr>
                <w:rFonts w:ascii="Arial" w:eastAsia="Cambria" w:hAnsi="Arial" w:cs="Arial"/>
                <w:spacing w:val="1"/>
              </w:rPr>
              <w:t>R</w:t>
            </w:r>
            <w:r w:rsidRPr="00D16CA3">
              <w:rPr>
                <w:rFonts w:ascii="Arial" w:eastAsia="Cambria" w:hAnsi="Arial" w:cs="Arial"/>
              </w:rPr>
              <w:t>EV</w:t>
            </w:r>
            <w:r w:rsidRPr="00D16CA3">
              <w:rPr>
                <w:rFonts w:ascii="Arial" w:eastAsia="Cambria" w:hAnsi="Arial" w:cs="Arial"/>
                <w:spacing w:val="2"/>
              </w:rPr>
              <w:t>I</w:t>
            </w:r>
            <w:r w:rsidRPr="00D16CA3">
              <w:rPr>
                <w:rFonts w:ascii="Arial" w:eastAsia="Cambria" w:hAnsi="Arial" w:cs="Arial"/>
              </w:rPr>
              <w:t>SI</w:t>
            </w:r>
            <w:r w:rsidRPr="00D16CA3">
              <w:rPr>
                <w:rFonts w:ascii="Arial" w:eastAsia="Cambria" w:hAnsi="Arial" w:cs="Arial"/>
                <w:spacing w:val="-1"/>
              </w:rPr>
              <w:t>O</w:t>
            </w:r>
            <w:r w:rsidRPr="00D16CA3">
              <w:rPr>
                <w:rFonts w:ascii="Arial" w:eastAsia="Cambria" w:hAnsi="Arial" w:cs="Arial"/>
              </w:rPr>
              <w:t>N</w:t>
            </w:r>
            <w:r w:rsidRPr="00D16CA3">
              <w:rPr>
                <w:rFonts w:ascii="Arial" w:eastAsia="Cambria" w:hAnsi="Arial" w:cs="Arial"/>
                <w:spacing w:val="-9"/>
              </w:rPr>
              <w:t xml:space="preserve"> </w:t>
            </w:r>
            <w:r w:rsidRPr="00D16CA3">
              <w:rPr>
                <w:rFonts w:ascii="Arial" w:eastAsia="Cambria" w:hAnsi="Arial" w:cs="Arial"/>
                <w:spacing w:val="1"/>
              </w:rPr>
              <w:t>c</w:t>
            </w:r>
            <w:r w:rsidRPr="00D16CA3">
              <w:rPr>
                <w:rFonts w:ascii="Arial" w:eastAsia="Cambria" w:hAnsi="Arial" w:cs="Arial"/>
                <w:spacing w:val="2"/>
              </w:rPr>
              <w:t>o</w:t>
            </w:r>
            <w:r w:rsidRPr="00D16CA3">
              <w:rPr>
                <w:rFonts w:ascii="Arial" w:eastAsia="Cambria" w:hAnsi="Arial" w:cs="Arial"/>
              </w:rPr>
              <w:t>m</w:t>
            </w:r>
            <w:r w:rsidRPr="00D16CA3">
              <w:rPr>
                <w:rFonts w:ascii="Arial" w:eastAsia="Cambria" w:hAnsi="Arial" w:cs="Arial"/>
                <w:spacing w:val="2"/>
              </w:rPr>
              <w:t>m</w:t>
            </w:r>
            <w:r w:rsidRPr="00D16CA3">
              <w:rPr>
                <w:rFonts w:ascii="Arial" w:eastAsia="Cambria" w:hAnsi="Arial" w:cs="Arial"/>
                <w:spacing w:val="-1"/>
              </w:rPr>
              <w:t>en</w:t>
            </w:r>
            <w:r w:rsidRPr="00D16CA3">
              <w:rPr>
                <w:rFonts w:ascii="Arial" w:eastAsia="Cambria" w:hAnsi="Arial" w:cs="Arial"/>
              </w:rPr>
              <w:t>ts</w:t>
            </w:r>
          </w:p>
          <w:p w14:paraId="7473E70D" w14:textId="77777777" w:rsidR="00EC6187" w:rsidRPr="00D16CA3" w:rsidRDefault="00EC6187">
            <w:pPr>
              <w:spacing w:before="14" w:line="220" w:lineRule="exact"/>
              <w:rPr>
                <w:rFonts w:ascii="Arial" w:hAnsi="Arial" w:cs="Arial"/>
              </w:rPr>
            </w:pPr>
          </w:p>
          <w:p w14:paraId="1D73CFD7" w14:textId="77777777" w:rsidR="00EC6187" w:rsidRPr="00D16CA3" w:rsidRDefault="005618F4">
            <w:pPr>
              <w:ind w:left="461" w:right="589" w:hanging="360"/>
              <w:rPr>
                <w:rFonts w:ascii="Arial" w:eastAsia="Cambria" w:hAnsi="Arial" w:cs="Arial"/>
              </w:rPr>
            </w:pPr>
            <w:r w:rsidRPr="00D16CA3">
              <w:rPr>
                <w:rFonts w:ascii="Arial" w:eastAsia="Arial" w:hAnsi="Arial" w:cs="Arial"/>
                <w:b/>
              </w:rPr>
              <w:t xml:space="preserve">1.  </w:t>
            </w:r>
            <w:r w:rsidRPr="00D16CA3">
              <w:rPr>
                <w:rFonts w:ascii="Arial" w:eastAsia="Arial" w:hAnsi="Arial" w:cs="Arial"/>
                <w:b/>
                <w:spacing w:val="27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Is</w:t>
            </w:r>
            <w:r w:rsidRPr="00D16CA3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l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n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g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u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ge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/</w:t>
            </w:r>
            <w:r w:rsidRPr="00D16CA3">
              <w:rPr>
                <w:rFonts w:ascii="Arial" w:eastAsia="Cambria" w:hAnsi="Arial" w:cs="Arial"/>
                <w:b/>
              </w:rPr>
              <w:t>Eng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ish</w:t>
            </w:r>
            <w:r w:rsidRPr="00D16CA3">
              <w:rPr>
                <w:rFonts w:ascii="Arial" w:eastAsia="Cambria" w:hAnsi="Arial" w:cs="Arial"/>
                <w:b/>
                <w:spacing w:val="-14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q</w:t>
            </w:r>
            <w:r w:rsidRPr="00D16CA3">
              <w:rPr>
                <w:rFonts w:ascii="Arial" w:eastAsia="Cambria" w:hAnsi="Arial" w:cs="Arial"/>
                <w:b/>
                <w:spacing w:val="3"/>
              </w:rPr>
              <w:t>u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y</w:t>
            </w:r>
            <w:r w:rsidRPr="00D16CA3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of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ic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e s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16CA3">
              <w:rPr>
                <w:rFonts w:ascii="Arial" w:eastAsia="Cambria" w:hAnsi="Arial" w:cs="Arial"/>
                <w:b/>
              </w:rPr>
              <w:t>b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e</w:t>
            </w:r>
            <w:r w:rsidRPr="00D16CA3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f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D16CA3">
              <w:rPr>
                <w:rFonts w:ascii="Arial" w:eastAsia="Cambria" w:hAnsi="Arial" w:cs="Arial"/>
                <w:b/>
              </w:rPr>
              <w:t>c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16CA3">
              <w:rPr>
                <w:rFonts w:ascii="Arial" w:eastAsia="Cambria" w:hAnsi="Arial" w:cs="Arial"/>
                <w:b/>
              </w:rPr>
              <w:t>ola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16CA3">
              <w:rPr>
                <w:rFonts w:ascii="Arial" w:eastAsia="Cambria" w:hAnsi="Arial" w:cs="Arial"/>
                <w:b/>
              </w:rPr>
              <w:t>y</w:t>
            </w:r>
            <w:r w:rsidRPr="00D16CA3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D16CA3">
              <w:rPr>
                <w:rFonts w:ascii="Arial" w:eastAsia="Cambria" w:hAnsi="Arial" w:cs="Arial"/>
                <w:b/>
              </w:rPr>
              <w:t>co</w:t>
            </w:r>
            <w:r w:rsidRPr="00D16CA3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D16CA3">
              <w:rPr>
                <w:rFonts w:ascii="Arial" w:eastAsia="Cambria" w:hAnsi="Arial" w:cs="Arial"/>
                <w:b/>
              </w:rPr>
              <w:t>m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16CA3">
              <w:rPr>
                <w:rFonts w:ascii="Arial" w:eastAsia="Cambria" w:hAnsi="Arial" w:cs="Arial"/>
                <w:b/>
              </w:rPr>
              <w:t>nic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16CA3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16CA3">
              <w:rPr>
                <w:rFonts w:ascii="Arial" w:eastAsia="Cambria" w:hAnsi="Arial" w:cs="Arial"/>
                <w:b/>
              </w:rPr>
              <w:t>i</w:t>
            </w:r>
            <w:r w:rsidRPr="00D16CA3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16CA3">
              <w:rPr>
                <w:rFonts w:ascii="Arial" w:eastAsia="Cambria" w:hAnsi="Arial" w:cs="Arial"/>
                <w:b/>
              </w:rPr>
              <w:t>ns?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F93727" w14:textId="77777777" w:rsidR="00EC6187" w:rsidRPr="00D16CA3" w:rsidRDefault="005618F4">
            <w:pPr>
              <w:spacing w:line="220" w:lineRule="exact"/>
              <w:ind w:left="145"/>
              <w:rPr>
                <w:rFonts w:ascii="Arial" w:eastAsia="Cambria" w:hAnsi="Arial" w:cs="Arial"/>
              </w:rPr>
            </w:pPr>
            <w:r w:rsidRPr="00D16CA3">
              <w:rPr>
                <w:rFonts w:ascii="Arial" w:eastAsia="Cambria" w:hAnsi="Arial" w:cs="Arial"/>
                <w:spacing w:val="1"/>
              </w:rPr>
              <w:t>Y</w:t>
            </w:r>
            <w:r w:rsidRPr="00D16CA3">
              <w:rPr>
                <w:rFonts w:ascii="Arial" w:eastAsia="Cambria" w:hAnsi="Arial" w:cs="Arial"/>
                <w:spacing w:val="-1"/>
              </w:rPr>
              <w:t>e</w:t>
            </w:r>
            <w:r w:rsidRPr="00D16CA3">
              <w:rPr>
                <w:rFonts w:ascii="Arial" w:eastAsia="Cambria" w:hAnsi="Arial" w:cs="Arial"/>
              </w:rPr>
              <w:t>s</w:t>
            </w:r>
          </w:p>
        </w:tc>
        <w:tc>
          <w:tcPr>
            <w:tcW w:w="2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5E162" w14:textId="77777777" w:rsidR="00EC6187" w:rsidRPr="00D16CA3" w:rsidRDefault="00EC6187">
            <w:pPr>
              <w:rPr>
                <w:rFonts w:ascii="Arial" w:hAnsi="Arial" w:cs="Arial"/>
              </w:rPr>
            </w:pPr>
          </w:p>
        </w:tc>
      </w:tr>
    </w:tbl>
    <w:p w14:paraId="5B8ABEC2" w14:textId="77777777" w:rsidR="00EC6187" w:rsidRPr="00D16CA3" w:rsidRDefault="00EC6187">
      <w:pPr>
        <w:rPr>
          <w:rFonts w:ascii="Arial" w:hAnsi="Arial" w:cs="Arial"/>
        </w:rPr>
        <w:sectPr w:rsidR="00EC6187" w:rsidRPr="00D16CA3" w:rsidSect="002C2CD4">
          <w:headerReference w:type="default" r:id="rId8"/>
          <w:pgSz w:w="15840" w:h="12240" w:orient="landscape"/>
          <w:pgMar w:top="1420" w:right="1320" w:bottom="280" w:left="1220" w:header="718" w:footer="0" w:gutter="0"/>
          <w:cols w:space="720"/>
        </w:sectPr>
      </w:pPr>
    </w:p>
    <w:p w14:paraId="74C4FE4D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445CCA68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36CDCA21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0FD01F5F" w14:textId="77777777" w:rsidR="00EC6187" w:rsidRPr="00D16CA3" w:rsidRDefault="00EC6187">
      <w:pPr>
        <w:spacing w:before="18" w:line="200" w:lineRule="exact"/>
        <w:rPr>
          <w:rFonts w:ascii="Arial" w:hAnsi="Arial" w:cs="Arial"/>
        </w:rPr>
      </w:pPr>
    </w:p>
    <w:p w14:paraId="3E5028A6" w14:textId="77777777" w:rsidR="00EC6187" w:rsidRPr="00D16CA3" w:rsidRDefault="008D69B1">
      <w:pPr>
        <w:spacing w:before="31" w:line="220" w:lineRule="exact"/>
        <w:ind w:left="220"/>
        <w:rPr>
          <w:rFonts w:ascii="Arial" w:eastAsia="Cambria" w:hAnsi="Arial" w:cs="Arial"/>
        </w:rPr>
      </w:pPr>
      <w:r w:rsidRPr="00D16CA3">
        <w:rPr>
          <w:rFonts w:ascii="Arial" w:hAnsi="Arial" w:cs="Arial"/>
        </w:rPr>
        <w:pict w14:anchorId="2CE52D2E">
          <v:group id="_x0000_s1043" style="position:absolute;left:0;text-align:left;margin-left:66.3pt;margin-top:.7pt;width:654.1pt;height:60.6pt;z-index:-251660800;mso-position-horizontal-relative:page" coordorigin="1326,14" coordsize="13082,1212">
            <v:shape id="_x0000_s1053" style="position:absolute;left:1337;top:24;width:5139;height:0" coordorigin="1337,24" coordsize="5139,0" path="m1337,24r5139,e" filled="f" strokeweight=".58pt">
              <v:path arrowok="t"/>
            </v:shape>
            <v:shape id="_x0000_s1052" style="position:absolute;left:6486;top:24;width:5123;height:0" coordorigin="6486,24" coordsize="5123,0" path="m6486,24r5122,e" filled="f" strokeweight=".58pt">
              <v:path arrowok="t"/>
            </v:shape>
            <v:shape id="_x0000_s1051" style="position:absolute;left:11618;top:24;width:2779;height:0" coordorigin="11618,24" coordsize="2779,0" path="m11618,24r2779,e" filled="f" strokeweight=".58pt">
              <v:path arrowok="t"/>
            </v:shape>
            <v:shape id="_x0000_s1050" style="position:absolute;left:1332;top:19;width:0;height:1201" coordorigin="1332,19" coordsize="0,1201" path="m1332,19r,1201e" filled="f" strokeweight=".58pt">
              <v:path arrowok="t"/>
            </v:shape>
            <v:shape id="_x0000_s1049" style="position:absolute;left:1337;top:1215;width:5139;height:0" coordorigin="1337,1215" coordsize="5139,0" path="m1337,1215r5139,e" filled="f" strokeweight=".58pt">
              <v:path arrowok="t"/>
            </v:shape>
            <v:shape id="_x0000_s1048" style="position:absolute;left:6481;top:19;width:0;height:1201" coordorigin="6481,19" coordsize="0,1201" path="m6481,19r,1201e" filled="f" strokeweight=".58pt">
              <v:path arrowok="t"/>
            </v:shape>
            <v:shape id="_x0000_s1047" style="position:absolute;left:6486;top:1215;width:5123;height:0" coordorigin="6486,1215" coordsize="5123,0" path="m6486,1215r5122,e" filled="f" strokeweight=".58pt">
              <v:path arrowok="t"/>
            </v:shape>
            <v:shape id="_x0000_s1046" style="position:absolute;left:11613;top:19;width:0;height:1201" coordorigin="11613,19" coordsize="0,1201" path="m11613,19r,1201e" filled="f" strokeweight=".58pt">
              <v:path arrowok="t"/>
            </v:shape>
            <v:shape id="_x0000_s1045" style="position:absolute;left:11618;top:1215;width:2779;height:0" coordorigin="11618,1215" coordsize="2779,0" path="m11618,1215r2779,e" filled="f" strokeweight=".58pt">
              <v:path arrowok="t"/>
            </v:shape>
            <v:shape id="_x0000_s1044" style="position:absolute;left:14402;top:19;width:0;height:1201" coordorigin="14402,19" coordsize="0,1201" path="m14402,19r,1201e" filled="f" strokeweight=".58pt">
              <v:path arrowok="t"/>
            </v:shape>
            <w10:wrap anchorx="page"/>
          </v:group>
        </w:pict>
      </w:r>
      <w:r w:rsidR="005618F4" w:rsidRPr="00D16CA3">
        <w:rPr>
          <w:rFonts w:ascii="Arial" w:eastAsia="Cambria" w:hAnsi="Arial" w:cs="Arial"/>
          <w:b/>
          <w:spacing w:val="1"/>
          <w:position w:val="-1"/>
          <w:u w:val="single" w:color="000000"/>
        </w:rPr>
        <w:t>Op</w:t>
      </w:r>
      <w:r w:rsidR="005618F4" w:rsidRPr="00D16CA3">
        <w:rPr>
          <w:rFonts w:ascii="Arial" w:eastAsia="Cambria" w:hAnsi="Arial" w:cs="Arial"/>
          <w:b/>
          <w:spacing w:val="-1"/>
          <w:position w:val="-1"/>
          <w:u w:val="single" w:color="000000"/>
        </w:rPr>
        <w:t>t</w:t>
      </w:r>
      <w:r w:rsidR="005618F4" w:rsidRPr="00D16CA3">
        <w:rPr>
          <w:rFonts w:ascii="Arial" w:eastAsia="Cambria" w:hAnsi="Arial" w:cs="Arial"/>
          <w:b/>
          <w:position w:val="-1"/>
          <w:u w:val="single" w:color="000000"/>
        </w:rPr>
        <w:t>i</w:t>
      </w:r>
      <w:r w:rsidR="005618F4" w:rsidRPr="00D16CA3">
        <w:rPr>
          <w:rFonts w:ascii="Arial" w:eastAsia="Cambria" w:hAnsi="Arial" w:cs="Arial"/>
          <w:b/>
          <w:spacing w:val="-1"/>
          <w:position w:val="-1"/>
          <w:u w:val="single" w:color="000000"/>
        </w:rPr>
        <w:t>o</w:t>
      </w:r>
      <w:r w:rsidR="005618F4" w:rsidRPr="00D16CA3">
        <w:rPr>
          <w:rFonts w:ascii="Arial" w:eastAsia="Cambria" w:hAnsi="Arial" w:cs="Arial"/>
          <w:b/>
          <w:spacing w:val="2"/>
          <w:position w:val="-1"/>
          <w:u w:val="single" w:color="000000"/>
        </w:rPr>
        <w:t>n</w:t>
      </w:r>
      <w:r w:rsidR="005618F4" w:rsidRPr="00D16CA3">
        <w:rPr>
          <w:rFonts w:ascii="Arial" w:eastAsia="Cambria" w:hAnsi="Arial" w:cs="Arial"/>
          <w:b/>
          <w:spacing w:val="-1"/>
          <w:position w:val="-1"/>
          <w:u w:val="single" w:color="000000"/>
        </w:rPr>
        <w:t>a</w:t>
      </w:r>
      <w:r w:rsidR="005618F4" w:rsidRPr="00D16CA3">
        <w:rPr>
          <w:rFonts w:ascii="Arial" w:eastAsia="Cambria" w:hAnsi="Arial" w:cs="Arial"/>
          <w:b/>
          <w:position w:val="-1"/>
          <w:u w:val="single" w:color="000000"/>
        </w:rPr>
        <w:t>l</w:t>
      </w:r>
      <w:r w:rsidR="005618F4" w:rsidRPr="00D16CA3">
        <w:rPr>
          <w:rFonts w:ascii="Arial" w:eastAsia="Cambria" w:hAnsi="Arial" w:cs="Arial"/>
          <w:b/>
          <w:spacing w:val="-7"/>
          <w:position w:val="-1"/>
        </w:rPr>
        <w:t xml:space="preserve"> </w:t>
      </w:r>
      <w:r w:rsidR="005618F4" w:rsidRPr="00D16CA3">
        <w:rPr>
          <w:rFonts w:ascii="Arial" w:eastAsia="Cambria" w:hAnsi="Arial" w:cs="Arial"/>
          <w:spacing w:val="1"/>
          <w:position w:val="-1"/>
        </w:rPr>
        <w:t>c</w:t>
      </w:r>
      <w:r w:rsidR="005618F4" w:rsidRPr="00D16CA3">
        <w:rPr>
          <w:rFonts w:ascii="Arial" w:eastAsia="Cambria" w:hAnsi="Arial" w:cs="Arial"/>
          <w:position w:val="-1"/>
        </w:rPr>
        <w:t>om</w:t>
      </w:r>
      <w:r w:rsidR="005618F4" w:rsidRPr="00D16CA3">
        <w:rPr>
          <w:rFonts w:ascii="Arial" w:eastAsia="Cambria" w:hAnsi="Arial" w:cs="Arial"/>
          <w:spacing w:val="2"/>
          <w:position w:val="-1"/>
        </w:rPr>
        <w:t>m</w:t>
      </w:r>
      <w:r w:rsidR="005618F4" w:rsidRPr="00D16CA3">
        <w:rPr>
          <w:rFonts w:ascii="Arial" w:eastAsia="Cambria" w:hAnsi="Arial" w:cs="Arial"/>
          <w:spacing w:val="1"/>
          <w:position w:val="-1"/>
        </w:rPr>
        <w:t>e</w:t>
      </w:r>
      <w:r w:rsidR="005618F4" w:rsidRPr="00D16CA3">
        <w:rPr>
          <w:rFonts w:ascii="Arial" w:eastAsia="Cambria" w:hAnsi="Arial" w:cs="Arial"/>
          <w:spacing w:val="-1"/>
          <w:position w:val="-1"/>
        </w:rPr>
        <w:t>n</w:t>
      </w:r>
      <w:r w:rsidR="005618F4" w:rsidRPr="00D16CA3">
        <w:rPr>
          <w:rFonts w:ascii="Arial" w:eastAsia="Cambria" w:hAnsi="Arial" w:cs="Arial"/>
          <w:position w:val="-1"/>
        </w:rPr>
        <w:t>ts</w:t>
      </w:r>
    </w:p>
    <w:p w14:paraId="2434376E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023F499C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50F7A68F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47BDA154" w14:textId="77777777" w:rsidR="00EC6187" w:rsidRPr="00D16CA3" w:rsidRDefault="00EC6187">
      <w:pPr>
        <w:spacing w:line="200" w:lineRule="exact"/>
        <w:rPr>
          <w:rFonts w:ascii="Arial" w:hAnsi="Arial" w:cs="Arial"/>
        </w:rPr>
      </w:pPr>
    </w:p>
    <w:p w14:paraId="43CAB8B4" w14:textId="04A6CBA6" w:rsidR="004E0317" w:rsidRDefault="004E0317">
      <w:pPr>
        <w:spacing w:line="200" w:lineRule="exact"/>
        <w:rPr>
          <w:rFonts w:ascii="Arial" w:hAnsi="Arial" w:cs="Arial"/>
        </w:rPr>
      </w:pPr>
    </w:p>
    <w:p w14:paraId="0DDF42F9" w14:textId="77777777" w:rsidR="00FD1148" w:rsidRPr="00D16CA3" w:rsidRDefault="00FD1148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474"/>
        <w:gridCol w:w="4463"/>
      </w:tblGrid>
      <w:tr w:rsidR="0088527C" w:rsidRPr="00D16CA3" w14:paraId="0C93E043" w14:textId="77777777" w:rsidTr="00FD114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0163D" w14:textId="77777777" w:rsidR="0088527C" w:rsidRPr="00D16CA3" w:rsidRDefault="0088527C" w:rsidP="0088527C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GoBack"/>
            <w:r w:rsidRPr="00D16CA3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D16CA3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221FA81" w14:textId="77777777" w:rsidR="0088527C" w:rsidRPr="00D16CA3" w:rsidRDefault="0088527C" w:rsidP="0088527C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88527C" w:rsidRPr="00D16CA3" w14:paraId="0BE506F4" w14:textId="77777777" w:rsidTr="00FD1148">
        <w:tc>
          <w:tcPr>
            <w:tcW w:w="164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F2310" w14:textId="77777777" w:rsidR="0088527C" w:rsidRPr="00D16CA3" w:rsidRDefault="0088527C" w:rsidP="0088527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8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E38B" w14:textId="77777777" w:rsidR="0088527C" w:rsidRPr="00D16CA3" w:rsidRDefault="0088527C" w:rsidP="0088527C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D16CA3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79" w:type="pct"/>
            <w:shd w:val="clear" w:color="auto" w:fill="auto"/>
          </w:tcPr>
          <w:p w14:paraId="25E63752" w14:textId="77777777" w:rsidR="0088527C" w:rsidRPr="00D16CA3" w:rsidRDefault="0088527C" w:rsidP="0088527C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D16CA3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D16CA3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D16CA3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8527C" w:rsidRPr="00D16CA3" w14:paraId="619D3B37" w14:textId="77777777" w:rsidTr="00FD1148">
        <w:trPr>
          <w:trHeight w:val="890"/>
        </w:trPr>
        <w:tc>
          <w:tcPr>
            <w:tcW w:w="164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88106" w14:textId="77777777" w:rsidR="0088527C" w:rsidRPr="00D16CA3" w:rsidRDefault="0088527C" w:rsidP="0088527C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D16CA3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348AC0D6" w14:textId="77777777" w:rsidR="0088527C" w:rsidRPr="00D16CA3" w:rsidRDefault="0088527C" w:rsidP="0088527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8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49CBF" w14:textId="77777777" w:rsidR="0088527C" w:rsidRPr="00D16CA3" w:rsidRDefault="0088527C" w:rsidP="0088527C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D16CA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13CE1E69" w14:textId="77777777" w:rsidR="0088527C" w:rsidRPr="00D16CA3" w:rsidRDefault="0088527C" w:rsidP="0088527C">
            <w:pPr>
              <w:rPr>
                <w:rFonts w:ascii="Arial" w:eastAsia="Arial Unicode MS" w:hAnsi="Arial" w:cs="Arial"/>
                <w:lang w:val="en-GB"/>
              </w:rPr>
            </w:pPr>
          </w:p>
          <w:p w14:paraId="65715F82" w14:textId="77777777" w:rsidR="0088527C" w:rsidRPr="00D16CA3" w:rsidRDefault="0088527C" w:rsidP="0088527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79" w:type="pct"/>
            <w:shd w:val="clear" w:color="auto" w:fill="auto"/>
            <w:vAlign w:val="center"/>
          </w:tcPr>
          <w:p w14:paraId="4969F55D" w14:textId="77777777" w:rsidR="0088527C" w:rsidRPr="00D16CA3" w:rsidRDefault="0088527C" w:rsidP="0088527C">
            <w:pPr>
              <w:rPr>
                <w:rFonts w:ascii="Arial" w:eastAsia="Arial Unicode MS" w:hAnsi="Arial" w:cs="Arial"/>
                <w:lang w:val="en-GB"/>
              </w:rPr>
            </w:pPr>
          </w:p>
          <w:p w14:paraId="00F6C349" w14:textId="77777777" w:rsidR="0088527C" w:rsidRPr="00D16CA3" w:rsidRDefault="0088527C" w:rsidP="0088527C">
            <w:pPr>
              <w:rPr>
                <w:rFonts w:ascii="Arial" w:eastAsia="Arial Unicode MS" w:hAnsi="Arial" w:cs="Arial"/>
                <w:lang w:val="en-GB"/>
              </w:rPr>
            </w:pPr>
          </w:p>
          <w:p w14:paraId="15AE7A79" w14:textId="77777777" w:rsidR="0088527C" w:rsidRPr="00D16CA3" w:rsidRDefault="0088527C" w:rsidP="0088527C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67F5885A" w14:textId="77777777" w:rsidR="0088527C" w:rsidRPr="00D16CA3" w:rsidRDefault="0088527C" w:rsidP="0088527C">
      <w:pPr>
        <w:rPr>
          <w:rFonts w:ascii="Arial" w:hAnsi="Arial" w:cs="Arial"/>
        </w:rPr>
      </w:pPr>
    </w:p>
    <w:sectPr w:rsidR="0088527C" w:rsidRPr="00D16CA3" w:rsidSect="002C2CD4">
      <w:pgSz w:w="15840" w:h="12240" w:orient="landscape"/>
      <w:pgMar w:top="1420" w:right="1320" w:bottom="280" w:left="1220" w:header="71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B6AB3" w14:textId="77777777" w:rsidR="008D69B1" w:rsidRDefault="008D69B1">
      <w:r>
        <w:separator/>
      </w:r>
    </w:p>
  </w:endnote>
  <w:endnote w:type="continuationSeparator" w:id="0">
    <w:p w14:paraId="4CEDA704" w14:textId="77777777" w:rsidR="008D69B1" w:rsidRDefault="008D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22909" w14:textId="77777777" w:rsidR="008D69B1" w:rsidRDefault="008D69B1">
      <w:r>
        <w:separator/>
      </w:r>
    </w:p>
  </w:footnote>
  <w:footnote w:type="continuationSeparator" w:id="0">
    <w:p w14:paraId="2BBEF806" w14:textId="77777777" w:rsidR="008D69B1" w:rsidRDefault="008D6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EB7C0" w14:textId="77777777" w:rsidR="00EC6187" w:rsidRDefault="008D69B1">
    <w:pPr>
      <w:spacing w:line="200" w:lineRule="exact"/>
    </w:pPr>
    <w:r>
      <w:pict w14:anchorId="4146BB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259.8pt;margin-top:35.9pt;width:272.4pt;height:36pt;z-index:-251658752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157A7"/>
    <w:multiLevelType w:val="multilevel"/>
    <w:tmpl w:val="DE12F8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187"/>
    <w:rsid w:val="002C1BD3"/>
    <w:rsid w:val="002C2CD4"/>
    <w:rsid w:val="00334192"/>
    <w:rsid w:val="00375DAF"/>
    <w:rsid w:val="003B0A4D"/>
    <w:rsid w:val="004473DD"/>
    <w:rsid w:val="004E0317"/>
    <w:rsid w:val="005618F4"/>
    <w:rsid w:val="006327A2"/>
    <w:rsid w:val="0088527C"/>
    <w:rsid w:val="008D69B1"/>
    <w:rsid w:val="00971D90"/>
    <w:rsid w:val="00AD499F"/>
    <w:rsid w:val="00B4426F"/>
    <w:rsid w:val="00D16CA3"/>
    <w:rsid w:val="00DC20BD"/>
    <w:rsid w:val="00EC6187"/>
    <w:rsid w:val="00FD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229434F"/>
  <w15:docId w15:val="{47B81867-10C7-4B36-90E1-0824A407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AJOC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19</cp:revision>
  <dcterms:created xsi:type="dcterms:W3CDTF">2024-04-20T08:55:00Z</dcterms:created>
  <dcterms:modified xsi:type="dcterms:W3CDTF">2025-11-07T10:12:00Z</dcterms:modified>
</cp:coreProperties>
</file>